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5E8" w:rsidRPr="000D75C2" w:rsidRDefault="00BE65E8" w:rsidP="00BE65E8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D75C2">
        <w:rPr>
          <w:rFonts w:ascii="ISOCPEUR" w:hAnsi="ISOCPEUR"/>
          <w:b/>
          <w:bCs/>
          <w:i/>
          <w:sz w:val="28"/>
          <w:szCs w:val="28"/>
        </w:rPr>
        <w:t>1. Общая часть</w:t>
      </w:r>
    </w:p>
    <w:p w:rsidR="00BE65E8" w:rsidRPr="000F52FF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Проект </w:t>
      </w:r>
      <w:r w:rsidR="00AC4D6A">
        <w:rPr>
          <w:rFonts w:ascii="ISOCPEUR" w:hAnsi="ISOCPEUR"/>
          <w:bCs/>
          <w:i/>
          <w:sz w:val="28"/>
          <w:szCs w:val="28"/>
        </w:rPr>
        <w:t>Никольской</w:t>
      </w:r>
      <w:r>
        <w:rPr>
          <w:rFonts w:ascii="ISOCPEUR" w:hAnsi="ISOCPEUR"/>
          <w:bCs/>
          <w:i/>
          <w:sz w:val="28"/>
          <w:szCs w:val="28"/>
        </w:rPr>
        <w:t xml:space="preserve"> башни</w:t>
      </w:r>
      <w:r w:rsidRPr="000F52FF">
        <w:rPr>
          <w:rFonts w:ascii="ISOCPEUR" w:hAnsi="ISOCPEUR"/>
          <w:bCs/>
          <w:i/>
          <w:sz w:val="28"/>
          <w:szCs w:val="28"/>
        </w:rPr>
        <w:t xml:space="preserve"> разработан на основании задания на проектирование, задания пользователя и архитектурно – строительных чертежей, выданных  архитектором проекта реста</w:t>
      </w:r>
      <w:r w:rsidRPr="000F52FF">
        <w:rPr>
          <w:rFonts w:ascii="ISOCPEUR" w:hAnsi="ISOCPEUR"/>
          <w:bCs/>
          <w:i/>
          <w:sz w:val="28"/>
          <w:szCs w:val="28"/>
        </w:rPr>
        <w:t>в</w:t>
      </w:r>
      <w:r w:rsidRPr="000F52FF">
        <w:rPr>
          <w:rFonts w:ascii="ISOCPEUR" w:hAnsi="ISOCPEUR"/>
          <w:bCs/>
          <w:i/>
          <w:sz w:val="28"/>
          <w:szCs w:val="28"/>
        </w:rPr>
        <w:t xml:space="preserve">рации. </w:t>
      </w:r>
    </w:p>
    <w:p w:rsidR="00BE65E8" w:rsidRPr="00113BDD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color w:val="FF0000"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>Башни приспосабливаются под экспозицию помещений в ходе проведения экскурсий.</w:t>
      </w:r>
    </w:p>
    <w:p w:rsidR="00BE65E8" w:rsidRPr="000F52FF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В проекте </w:t>
      </w:r>
      <w:proofErr w:type="gramStart"/>
      <w:r w:rsidRPr="000F52FF">
        <w:rPr>
          <w:rFonts w:ascii="ISOCPEUR" w:hAnsi="ISOCPEUR"/>
          <w:bCs/>
          <w:i/>
          <w:sz w:val="28"/>
          <w:szCs w:val="28"/>
        </w:rPr>
        <w:t>представлен раздел электроосвещение</w:t>
      </w:r>
      <w:proofErr w:type="gramEnd"/>
      <w:r w:rsidRPr="000F52FF">
        <w:rPr>
          <w:rFonts w:ascii="ISOCPEUR" w:hAnsi="ISOCPEUR"/>
          <w:bCs/>
          <w:i/>
          <w:sz w:val="28"/>
          <w:szCs w:val="28"/>
        </w:rPr>
        <w:t xml:space="preserve"> и эле</w:t>
      </w:r>
      <w:r w:rsidRPr="000F52FF">
        <w:rPr>
          <w:rFonts w:ascii="ISOCPEUR" w:hAnsi="ISOCPEUR"/>
          <w:bCs/>
          <w:i/>
          <w:sz w:val="28"/>
          <w:szCs w:val="28"/>
        </w:rPr>
        <w:t>к</w:t>
      </w:r>
      <w:r w:rsidRPr="000F52FF">
        <w:rPr>
          <w:rFonts w:ascii="ISOCPEUR" w:hAnsi="ISOCPEUR"/>
          <w:bCs/>
          <w:i/>
          <w:sz w:val="28"/>
          <w:szCs w:val="28"/>
        </w:rPr>
        <w:t>трооборудование</w:t>
      </w:r>
      <w:r>
        <w:rPr>
          <w:rFonts w:ascii="ISOCPEUR" w:hAnsi="ISOCPEUR"/>
          <w:bCs/>
          <w:i/>
          <w:sz w:val="28"/>
          <w:szCs w:val="28"/>
        </w:rPr>
        <w:t xml:space="preserve">, </w:t>
      </w:r>
      <w:proofErr w:type="spellStart"/>
      <w:r>
        <w:rPr>
          <w:rFonts w:ascii="ISOCPEUR" w:hAnsi="ISOCPEUR"/>
          <w:bCs/>
          <w:i/>
          <w:sz w:val="28"/>
          <w:szCs w:val="28"/>
        </w:rPr>
        <w:t>молниезащита</w:t>
      </w:r>
      <w:proofErr w:type="spellEnd"/>
      <w:r>
        <w:rPr>
          <w:rFonts w:ascii="ISOCPEUR" w:hAnsi="ISOCPEUR"/>
          <w:bCs/>
          <w:i/>
          <w:sz w:val="28"/>
          <w:szCs w:val="28"/>
        </w:rPr>
        <w:t>.</w:t>
      </w:r>
      <w:r w:rsidRPr="000F52FF">
        <w:rPr>
          <w:rFonts w:ascii="ISOCPEUR" w:hAnsi="ISOCPEUR"/>
          <w:bCs/>
          <w:i/>
          <w:sz w:val="28"/>
          <w:szCs w:val="28"/>
        </w:rPr>
        <w:tab/>
        <w:t>Проект выполняется на напр</w:t>
      </w:r>
      <w:r w:rsidRPr="000F52FF">
        <w:rPr>
          <w:rFonts w:ascii="ISOCPEUR" w:hAnsi="ISOCPEUR"/>
          <w:bCs/>
          <w:i/>
          <w:sz w:val="28"/>
          <w:szCs w:val="28"/>
        </w:rPr>
        <w:t>я</w:t>
      </w:r>
      <w:r w:rsidRPr="000F52FF">
        <w:rPr>
          <w:rFonts w:ascii="ISOCPEUR" w:hAnsi="ISOCPEUR"/>
          <w:bCs/>
          <w:i/>
          <w:sz w:val="28"/>
          <w:szCs w:val="28"/>
        </w:rPr>
        <w:t>жение 380/2</w:t>
      </w:r>
      <w:r>
        <w:rPr>
          <w:rFonts w:ascii="ISOCPEUR" w:hAnsi="ISOCPEUR"/>
          <w:bCs/>
          <w:i/>
          <w:sz w:val="28"/>
          <w:szCs w:val="28"/>
        </w:rPr>
        <w:t xml:space="preserve">20В с системой заземления </w:t>
      </w:r>
      <w:proofErr w:type="gramStart"/>
      <w:r>
        <w:rPr>
          <w:rFonts w:ascii="ISOCPEUR" w:hAnsi="ISOCPEUR"/>
          <w:bCs/>
          <w:i/>
          <w:sz w:val="28"/>
          <w:szCs w:val="28"/>
        </w:rPr>
        <w:t>Т</w:t>
      </w:r>
      <w:proofErr w:type="gramEnd"/>
      <w:r>
        <w:rPr>
          <w:rFonts w:ascii="ISOCPEUR" w:hAnsi="ISOCPEUR"/>
          <w:bCs/>
          <w:i/>
          <w:sz w:val="28"/>
          <w:szCs w:val="28"/>
        </w:rPr>
        <w:t>N-S.</w:t>
      </w:r>
    </w:p>
    <w:p w:rsidR="00BE65E8" w:rsidRPr="000F52FF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Расчетная мощность электроустановок составляет </w:t>
      </w:r>
      <w:r w:rsidRPr="00F02B6A">
        <w:rPr>
          <w:rFonts w:ascii="ISOCPEUR" w:hAnsi="ISOCPEUR"/>
          <w:bCs/>
          <w:i/>
          <w:sz w:val="28"/>
          <w:szCs w:val="28"/>
        </w:rPr>
        <w:t>2.0 кВт.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88768A">
        <w:rPr>
          <w:rFonts w:ascii="ISOCPEUR" w:hAnsi="ISOCPEUR"/>
          <w:bCs/>
          <w:i/>
          <w:sz w:val="28"/>
          <w:szCs w:val="28"/>
        </w:rPr>
        <w:t>По степени надежности электроснабжения потребители о</w:t>
      </w:r>
      <w:r w:rsidRPr="0088768A">
        <w:rPr>
          <w:rFonts w:ascii="ISOCPEUR" w:hAnsi="ISOCPEUR"/>
          <w:bCs/>
          <w:i/>
          <w:sz w:val="28"/>
          <w:szCs w:val="28"/>
        </w:rPr>
        <w:t>т</w:t>
      </w:r>
      <w:r w:rsidRPr="0088768A">
        <w:rPr>
          <w:rFonts w:ascii="ISOCPEUR" w:hAnsi="ISOCPEUR"/>
          <w:bCs/>
          <w:i/>
          <w:sz w:val="28"/>
          <w:szCs w:val="28"/>
        </w:rPr>
        <w:t xml:space="preserve">несены к III категории по классификации ПУЭ (п.1.2.18) и </w:t>
      </w:r>
      <w:proofErr w:type="spellStart"/>
      <w:r w:rsidRPr="0088768A">
        <w:rPr>
          <w:rFonts w:ascii="ISOCPEUR" w:hAnsi="ISOCPEUR"/>
          <w:bCs/>
          <w:i/>
          <w:sz w:val="28"/>
          <w:szCs w:val="28"/>
        </w:rPr>
        <w:t>запитыв</w:t>
      </w:r>
      <w:r w:rsidRPr="0088768A">
        <w:rPr>
          <w:rFonts w:ascii="ISOCPEUR" w:hAnsi="ISOCPEUR"/>
          <w:bCs/>
          <w:i/>
          <w:sz w:val="28"/>
          <w:szCs w:val="28"/>
        </w:rPr>
        <w:t>а</w:t>
      </w:r>
      <w:r w:rsidRPr="0088768A">
        <w:rPr>
          <w:rFonts w:ascii="ISOCPEUR" w:hAnsi="ISOCPEUR"/>
          <w:bCs/>
          <w:i/>
          <w:sz w:val="28"/>
          <w:szCs w:val="28"/>
        </w:rPr>
        <w:t>ются</w:t>
      </w:r>
      <w:proofErr w:type="spellEnd"/>
      <w:r w:rsidRPr="0088768A">
        <w:rPr>
          <w:rFonts w:ascii="ISOCPEUR" w:hAnsi="ISOCPEUR"/>
          <w:bCs/>
          <w:i/>
          <w:sz w:val="28"/>
          <w:szCs w:val="28"/>
        </w:rPr>
        <w:t xml:space="preserve"> по одному кабельному вводу.</w:t>
      </w:r>
      <w:r w:rsidRPr="0088768A">
        <w:rPr>
          <w:rFonts w:ascii="ISOCPEUR" w:hAnsi="ISOCPEUR"/>
          <w:bCs/>
          <w:i/>
          <w:sz w:val="28"/>
          <w:szCs w:val="28"/>
        </w:rPr>
        <w:tab/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F52FF">
        <w:rPr>
          <w:rFonts w:ascii="ISOCPEUR" w:hAnsi="ISOCPEUR"/>
          <w:bCs/>
          <w:i/>
          <w:sz w:val="28"/>
          <w:szCs w:val="28"/>
        </w:rPr>
        <w:t xml:space="preserve">Ввод  </w:t>
      </w:r>
      <w:proofErr w:type="spellStart"/>
      <w:r w:rsidRPr="000F52FF">
        <w:rPr>
          <w:rFonts w:ascii="ISOCPEUR" w:hAnsi="ISOCPEUR"/>
          <w:bCs/>
          <w:i/>
          <w:sz w:val="28"/>
          <w:szCs w:val="28"/>
        </w:rPr>
        <w:t>эл</w:t>
      </w:r>
      <w:proofErr w:type="spellEnd"/>
      <w:r w:rsidRPr="000F52FF">
        <w:rPr>
          <w:rFonts w:ascii="ISOCPEUR" w:hAnsi="ISOCPEUR"/>
          <w:bCs/>
          <w:i/>
          <w:sz w:val="28"/>
          <w:szCs w:val="28"/>
        </w:rPr>
        <w:t>. питания  к щиту ЩР</w:t>
      </w:r>
      <w:r w:rsidR="00AC4D6A">
        <w:rPr>
          <w:rFonts w:ascii="ISOCPEUR" w:hAnsi="ISOCPEUR"/>
          <w:bCs/>
          <w:i/>
          <w:sz w:val="28"/>
          <w:szCs w:val="28"/>
        </w:rPr>
        <w:t>8</w:t>
      </w:r>
      <w:r w:rsidRPr="000F52FF">
        <w:rPr>
          <w:rFonts w:ascii="ISOCPEUR" w:hAnsi="ISOCPEUR"/>
          <w:bCs/>
          <w:i/>
          <w:sz w:val="28"/>
          <w:szCs w:val="28"/>
        </w:rPr>
        <w:t xml:space="preserve">  </w:t>
      </w:r>
      <w:r>
        <w:rPr>
          <w:rFonts w:ascii="ISOCPEUR" w:hAnsi="ISOCPEUR"/>
          <w:bCs/>
          <w:i/>
          <w:sz w:val="28"/>
          <w:szCs w:val="28"/>
        </w:rPr>
        <w:t xml:space="preserve">определяется проектом внутриплощадочных сетей </w:t>
      </w:r>
      <w:r w:rsidRPr="000F52FF">
        <w:rPr>
          <w:rFonts w:ascii="ISOCPEUR" w:hAnsi="ISOCPEUR"/>
          <w:bCs/>
          <w:i/>
          <w:sz w:val="28"/>
          <w:szCs w:val="28"/>
        </w:rPr>
        <w:t xml:space="preserve">от </w:t>
      </w:r>
      <w:r>
        <w:rPr>
          <w:rFonts w:ascii="ISOCPEUR" w:hAnsi="ISOCPEUR"/>
          <w:bCs/>
          <w:i/>
          <w:sz w:val="28"/>
          <w:szCs w:val="28"/>
        </w:rPr>
        <w:t xml:space="preserve">проектируемого </w:t>
      </w:r>
      <w:proofErr w:type="spellStart"/>
      <w:r w:rsidRPr="000E2C66">
        <w:rPr>
          <w:rFonts w:ascii="ISOCPEUR" w:hAnsi="ISOCPEUR"/>
          <w:bCs/>
          <w:i/>
          <w:sz w:val="28"/>
          <w:szCs w:val="28"/>
        </w:rPr>
        <w:t>эл</w:t>
      </w:r>
      <w:proofErr w:type="gramStart"/>
      <w:r w:rsidRPr="000E2C66">
        <w:rPr>
          <w:rFonts w:ascii="ISOCPEUR" w:hAnsi="ISOCPEUR"/>
          <w:bCs/>
          <w:i/>
          <w:sz w:val="28"/>
          <w:szCs w:val="28"/>
        </w:rPr>
        <w:t>.щ</w:t>
      </w:r>
      <w:proofErr w:type="gramEnd"/>
      <w:r w:rsidRPr="000E2C66">
        <w:rPr>
          <w:rFonts w:ascii="ISOCPEUR" w:hAnsi="ISOCPEUR"/>
          <w:bCs/>
          <w:i/>
          <w:sz w:val="28"/>
          <w:szCs w:val="28"/>
        </w:rPr>
        <w:t>ита</w:t>
      </w:r>
      <w:proofErr w:type="spellEnd"/>
      <w:r w:rsidRPr="000E2C66">
        <w:rPr>
          <w:rFonts w:ascii="ISOCPEUR" w:hAnsi="ISOCPEUR"/>
          <w:bCs/>
          <w:i/>
          <w:sz w:val="28"/>
          <w:szCs w:val="28"/>
        </w:rPr>
        <w:t xml:space="preserve"> в Успенской </w:t>
      </w:r>
      <w:r>
        <w:rPr>
          <w:rFonts w:ascii="ISOCPEUR" w:hAnsi="ISOCPEUR"/>
          <w:bCs/>
          <w:i/>
          <w:sz w:val="28"/>
          <w:szCs w:val="28"/>
        </w:rPr>
        <w:t>башне</w:t>
      </w:r>
      <w:r w:rsidRPr="000E2C66">
        <w:rPr>
          <w:rFonts w:ascii="ISOCPEUR" w:hAnsi="ISOCPEUR"/>
          <w:bCs/>
          <w:i/>
          <w:sz w:val="28"/>
          <w:szCs w:val="28"/>
        </w:rPr>
        <w:t>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bookmarkStart w:id="0" w:name="_GoBack"/>
      <w:bookmarkEnd w:id="0"/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Проект выполнен в соответствии </w:t>
      </w:r>
      <w:proofErr w:type="gramStart"/>
      <w:r>
        <w:rPr>
          <w:rFonts w:ascii="ISOCPEUR" w:hAnsi="ISOCPEUR"/>
          <w:bCs/>
          <w:i/>
          <w:sz w:val="28"/>
          <w:szCs w:val="28"/>
        </w:rPr>
        <w:t>с</w:t>
      </w:r>
      <w:proofErr w:type="gramEnd"/>
      <w:r>
        <w:rPr>
          <w:rFonts w:ascii="ISOCPEUR" w:hAnsi="ISOCPEUR"/>
          <w:bCs/>
          <w:i/>
          <w:sz w:val="28"/>
          <w:szCs w:val="28"/>
        </w:rPr>
        <w:t>:</w:t>
      </w:r>
    </w:p>
    <w:p w:rsidR="00BE65E8" w:rsidRPr="00DF7AA5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DF7AA5">
        <w:rPr>
          <w:rFonts w:ascii="ISOCPEUR" w:hAnsi="ISOCPEUR"/>
          <w:bCs/>
          <w:i/>
          <w:sz w:val="28"/>
          <w:szCs w:val="28"/>
        </w:rPr>
        <w:t xml:space="preserve">- </w:t>
      </w:r>
      <w:r w:rsidRPr="00DF7AA5">
        <w:rPr>
          <w:rFonts w:ascii="ISOCPEUR" w:hAnsi="ISOCPEUR"/>
          <w:i/>
          <w:sz w:val="28"/>
          <w:szCs w:val="28"/>
        </w:rPr>
        <w:t>ПУЭ, изд.7,6- Правила устройства электроустановок</w:t>
      </w:r>
    </w:p>
    <w:p w:rsidR="00BE65E8" w:rsidRPr="00DF7AA5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i/>
          <w:sz w:val="28"/>
          <w:szCs w:val="28"/>
        </w:rPr>
      </w:pPr>
      <w:r w:rsidRPr="00DF7AA5">
        <w:rPr>
          <w:rFonts w:ascii="ISOCPEUR" w:hAnsi="ISOCPEUR"/>
          <w:bCs/>
          <w:i/>
          <w:sz w:val="28"/>
          <w:szCs w:val="28"/>
        </w:rPr>
        <w:t xml:space="preserve">- </w:t>
      </w:r>
      <w:r w:rsidRPr="00DF7AA5">
        <w:rPr>
          <w:rFonts w:ascii="ISOCPEUR" w:hAnsi="ISOCPEUR"/>
          <w:i/>
          <w:sz w:val="28"/>
          <w:szCs w:val="28"/>
        </w:rPr>
        <w:t>СП 31-110-2003- Проектирование и монтаж электроуст</w:t>
      </w:r>
      <w:r w:rsidRPr="00DF7AA5">
        <w:rPr>
          <w:rFonts w:ascii="ISOCPEUR" w:hAnsi="ISOCPEUR"/>
          <w:i/>
          <w:sz w:val="28"/>
          <w:szCs w:val="28"/>
        </w:rPr>
        <w:t>а</w:t>
      </w:r>
      <w:r w:rsidRPr="00DF7AA5">
        <w:rPr>
          <w:rFonts w:ascii="ISOCPEUR" w:hAnsi="ISOCPEUR"/>
          <w:i/>
          <w:sz w:val="28"/>
          <w:szCs w:val="28"/>
        </w:rPr>
        <w:t xml:space="preserve">новок жилых и </w:t>
      </w:r>
      <w:proofErr w:type="spellStart"/>
      <w:r w:rsidRPr="00DF7AA5">
        <w:rPr>
          <w:rFonts w:ascii="ISOCPEUR" w:hAnsi="ISOCPEUR"/>
          <w:i/>
          <w:sz w:val="28"/>
          <w:szCs w:val="28"/>
        </w:rPr>
        <w:t>общ</w:t>
      </w:r>
      <w:proofErr w:type="gramStart"/>
      <w:r w:rsidRPr="00DF7AA5">
        <w:rPr>
          <w:rFonts w:ascii="ISOCPEUR" w:hAnsi="ISOCPEUR"/>
          <w:i/>
          <w:sz w:val="28"/>
          <w:szCs w:val="28"/>
        </w:rPr>
        <w:t>.з</w:t>
      </w:r>
      <w:proofErr w:type="gramEnd"/>
      <w:r w:rsidRPr="00DF7AA5">
        <w:rPr>
          <w:rFonts w:ascii="ISOCPEUR" w:hAnsi="ISOCPEUR"/>
          <w:i/>
          <w:sz w:val="28"/>
          <w:szCs w:val="28"/>
        </w:rPr>
        <w:t>даний</w:t>
      </w:r>
      <w:proofErr w:type="spellEnd"/>
    </w:p>
    <w:p w:rsidR="00BE65E8" w:rsidRPr="00DF7AA5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DF7AA5">
        <w:rPr>
          <w:rFonts w:ascii="ISOCPEUR" w:hAnsi="ISOCPEUR"/>
          <w:bCs/>
          <w:i/>
          <w:sz w:val="28"/>
          <w:szCs w:val="28"/>
        </w:rPr>
        <w:lastRenderedPageBreak/>
        <w:t xml:space="preserve">- </w:t>
      </w:r>
      <w:r w:rsidRPr="00DF7AA5">
        <w:rPr>
          <w:rFonts w:ascii="ISOCPEUR" w:hAnsi="ISOCPEUR"/>
          <w:i/>
          <w:sz w:val="28"/>
          <w:szCs w:val="28"/>
        </w:rPr>
        <w:t xml:space="preserve">СО 153-34.21.122-2003- Инструкция по устройству </w:t>
      </w:r>
      <w:proofErr w:type="spellStart"/>
      <w:r w:rsidRPr="00DF7AA5">
        <w:rPr>
          <w:rFonts w:ascii="ISOCPEUR" w:hAnsi="ISOCPEUR"/>
          <w:i/>
          <w:sz w:val="28"/>
          <w:szCs w:val="28"/>
        </w:rPr>
        <w:t>молни</w:t>
      </w:r>
      <w:r w:rsidRPr="00DF7AA5">
        <w:rPr>
          <w:rFonts w:ascii="ISOCPEUR" w:hAnsi="ISOCPEUR"/>
          <w:i/>
          <w:sz w:val="28"/>
          <w:szCs w:val="28"/>
        </w:rPr>
        <w:t>е</w:t>
      </w:r>
      <w:r w:rsidRPr="00DF7AA5">
        <w:rPr>
          <w:rFonts w:ascii="ISOCPEUR" w:hAnsi="ISOCPEUR"/>
          <w:i/>
          <w:sz w:val="28"/>
          <w:szCs w:val="28"/>
        </w:rPr>
        <w:t>защиты</w:t>
      </w:r>
      <w:proofErr w:type="spellEnd"/>
      <w:r w:rsidRPr="00DF7AA5">
        <w:rPr>
          <w:rFonts w:ascii="ISOCPEUR" w:hAnsi="ISOCPEUR"/>
          <w:i/>
          <w:sz w:val="28"/>
          <w:szCs w:val="28"/>
        </w:rPr>
        <w:t xml:space="preserve"> зданий и сооружений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BE65E8" w:rsidRPr="000D2728" w:rsidRDefault="00BE65E8" w:rsidP="00BE65E8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D2728">
        <w:rPr>
          <w:rFonts w:ascii="ISOCPEUR" w:hAnsi="ISOCPEUR"/>
          <w:b/>
          <w:bCs/>
          <w:i/>
          <w:sz w:val="28"/>
          <w:szCs w:val="28"/>
        </w:rPr>
        <w:t>2. Силовое электрооборудование</w:t>
      </w:r>
      <w:r>
        <w:rPr>
          <w:rFonts w:ascii="ISOCPEUR" w:hAnsi="ISOCPEUR"/>
          <w:b/>
          <w:bCs/>
          <w:i/>
          <w:sz w:val="28"/>
          <w:szCs w:val="28"/>
        </w:rPr>
        <w:t>.</w:t>
      </w:r>
    </w:p>
    <w:p w:rsidR="00BE65E8" w:rsidRPr="00E356ED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E356ED">
        <w:rPr>
          <w:rFonts w:ascii="ISOCPEUR" w:hAnsi="ISOCPEUR"/>
          <w:bCs/>
          <w:i/>
          <w:sz w:val="28"/>
          <w:szCs w:val="28"/>
        </w:rPr>
        <w:tab/>
        <w:t>Для приема и распределения электроэнергии пред</w:t>
      </w:r>
      <w:r w:rsidRPr="00E356ED">
        <w:rPr>
          <w:rFonts w:ascii="ISOCPEUR" w:hAnsi="ISOCPEUR"/>
          <w:bCs/>
          <w:i/>
          <w:sz w:val="28"/>
          <w:szCs w:val="28"/>
        </w:rPr>
        <w:t>у</w:t>
      </w:r>
      <w:r w:rsidRPr="00E356ED">
        <w:rPr>
          <w:rFonts w:ascii="ISOCPEUR" w:hAnsi="ISOCPEUR"/>
          <w:bCs/>
          <w:i/>
          <w:sz w:val="28"/>
          <w:szCs w:val="28"/>
        </w:rPr>
        <w:t>сматривается установка распределительного щита навесного и</w:t>
      </w:r>
      <w:r w:rsidRPr="00E356ED">
        <w:rPr>
          <w:rFonts w:ascii="ISOCPEUR" w:hAnsi="ISOCPEUR"/>
          <w:bCs/>
          <w:i/>
          <w:sz w:val="28"/>
          <w:szCs w:val="28"/>
        </w:rPr>
        <w:t>с</w:t>
      </w:r>
      <w:r w:rsidRPr="00E356ED">
        <w:rPr>
          <w:rFonts w:ascii="ISOCPEUR" w:hAnsi="ISOCPEUR"/>
          <w:bCs/>
          <w:i/>
          <w:sz w:val="28"/>
          <w:szCs w:val="28"/>
        </w:rPr>
        <w:t xml:space="preserve">полнения, который устанавливается </w:t>
      </w:r>
      <w:r>
        <w:rPr>
          <w:rFonts w:ascii="ISOCPEUR" w:hAnsi="ISOCPEUR"/>
          <w:bCs/>
          <w:i/>
          <w:sz w:val="28"/>
          <w:szCs w:val="28"/>
        </w:rPr>
        <w:t>на стене при входе в башню.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E356ED">
        <w:rPr>
          <w:rFonts w:ascii="ISOCPEUR" w:hAnsi="ISOCPEUR"/>
          <w:bCs/>
          <w:i/>
          <w:sz w:val="28"/>
          <w:szCs w:val="28"/>
        </w:rPr>
        <w:tab/>
        <w:t xml:space="preserve">В качестве </w:t>
      </w:r>
      <w:proofErr w:type="spellStart"/>
      <w:r w:rsidRPr="00E356ED">
        <w:rPr>
          <w:rFonts w:ascii="ISOCPEUR" w:hAnsi="ISOCPEUR"/>
          <w:bCs/>
          <w:i/>
          <w:sz w:val="28"/>
          <w:szCs w:val="28"/>
        </w:rPr>
        <w:t>эл</w:t>
      </w:r>
      <w:proofErr w:type="spellEnd"/>
      <w:r w:rsidRPr="00E356ED">
        <w:rPr>
          <w:rFonts w:ascii="ISOCPEUR" w:hAnsi="ISOCPEUR"/>
          <w:bCs/>
          <w:i/>
          <w:sz w:val="28"/>
          <w:szCs w:val="28"/>
        </w:rPr>
        <w:t>. щит</w:t>
      </w:r>
      <w:r>
        <w:rPr>
          <w:rFonts w:ascii="ISOCPEUR" w:hAnsi="ISOCPEUR"/>
          <w:bCs/>
          <w:i/>
          <w:sz w:val="28"/>
          <w:szCs w:val="28"/>
        </w:rPr>
        <w:t>а</w:t>
      </w:r>
      <w:r w:rsidRPr="00E356ED">
        <w:rPr>
          <w:rFonts w:ascii="ISOCPEUR" w:hAnsi="ISOCPEUR"/>
          <w:bCs/>
          <w:i/>
          <w:sz w:val="28"/>
          <w:szCs w:val="28"/>
        </w:rPr>
        <w:t xml:space="preserve"> использу</w:t>
      </w:r>
      <w:r>
        <w:rPr>
          <w:rFonts w:ascii="ISOCPEUR" w:hAnsi="ISOCPEUR"/>
          <w:bCs/>
          <w:i/>
          <w:sz w:val="28"/>
          <w:szCs w:val="28"/>
        </w:rPr>
        <w:t>е</w:t>
      </w:r>
      <w:r w:rsidRPr="00E356ED">
        <w:rPr>
          <w:rFonts w:ascii="ISOCPEUR" w:hAnsi="ISOCPEUR"/>
          <w:bCs/>
          <w:i/>
          <w:sz w:val="28"/>
          <w:szCs w:val="28"/>
        </w:rPr>
        <w:t>тся щит наборны</w:t>
      </w:r>
      <w:r>
        <w:rPr>
          <w:rFonts w:ascii="ISOCPEUR" w:hAnsi="ISOCPEUR"/>
          <w:bCs/>
          <w:i/>
          <w:sz w:val="28"/>
          <w:szCs w:val="28"/>
        </w:rPr>
        <w:t>й</w:t>
      </w:r>
      <w:r w:rsidRPr="00E356ED">
        <w:rPr>
          <w:rFonts w:ascii="ISOCPEUR" w:hAnsi="ISOCPEUR"/>
          <w:bCs/>
          <w:i/>
          <w:sz w:val="28"/>
          <w:szCs w:val="28"/>
        </w:rPr>
        <w:t xml:space="preserve"> со степенью защиты не ниже IP31 (ПУЭ п.7.1.28.) с автоматическими выключателями фирмы «</w:t>
      </w:r>
      <w:r>
        <w:rPr>
          <w:rFonts w:ascii="ISOCPEUR" w:hAnsi="ISOCPEUR"/>
          <w:bCs/>
          <w:i/>
          <w:sz w:val="28"/>
          <w:szCs w:val="28"/>
          <w:lang w:val="en-US"/>
        </w:rPr>
        <w:t>Schneider</w:t>
      </w:r>
      <w:r w:rsidRPr="007F6B89">
        <w:rPr>
          <w:rFonts w:ascii="ISOCPEUR" w:hAnsi="ISOCPEUR"/>
          <w:bCs/>
          <w:i/>
          <w:sz w:val="28"/>
          <w:szCs w:val="28"/>
        </w:rPr>
        <w:t xml:space="preserve"> </w:t>
      </w:r>
      <w:r>
        <w:rPr>
          <w:rFonts w:ascii="ISOCPEUR" w:hAnsi="ISOCPEUR"/>
          <w:bCs/>
          <w:i/>
          <w:sz w:val="28"/>
          <w:szCs w:val="28"/>
          <w:lang w:val="en-US"/>
        </w:rPr>
        <w:t>Electric</w:t>
      </w:r>
      <w:r w:rsidRPr="00E356ED">
        <w:rPr>
          <w:rFonts w:ascii="ISOCPEUR" w:hAnsi="ISOCPEUR"/>
          <w:bCs/>
          <w:i/>
          <w:sz w:val="28"/>
          <w:szCs w:val="28"/>
        </w:rPr>
        <w:t xml:space="preserve">». </w:t>
      </w:r>
      <w:r w:rsidRPr="00F11A24">
        <w:rPr>
          <w:rFonts w:ascii="ISOCPEUR" w:hAnsi="ISOCPEUR"/>
          <w:bCs/>
          <w:i/>
          <w:sz w:val="28"/>
          <w:szCs w:val="28"/>
        </w:rPr>
        <w:t xml:space="preserve">Количество модулей в щитах выбрано с учётом </w:t>
      </w:r>
      <w:proofErr w:type="gramStart"/>
      <w:r w:rsidRPr="00F11A24">
        <w:rPr>
          <w:rFonts w:ascii="ISOCPEUR" w:hAnsi="ISOCPEUR"/>
          <w:bCs/>
          <w:i/>
          <w:sz w:val="28"/>
          <w:szCs w:val="28"/>
        </w:rPr>
        <w:t xml:space="preserve">размещения </w:t>
      </w:r>
      <w:r>
        <w:rPr>
          <w:rFonts w:ascii="ISOCPEUR" w:hAnsi="ISOCPEUR"/>
          <w:bCs/>
          <w:i/>
          <w:sz w:val="28"/>
          <w:szCs w:val="28"/>
        </w:rPr>
        <w:t>контактов сигнализации п</w:t>
      </w:r>
      <w:r>
        <w:rPr>
          <w:rFonts w:ascii="ISOCPEUR" w:hAnsi="ISOCPEUR"/>
          <w:bCs/>
          <w:i/>
          <w:sz w:val="28"/>
          <w:szCs w:val="28"/>
        </w:rPr>
        <w:t>о</w:t>
      </w:r>
      <w:r>
        <w:rPr>
          <w:rFonts w:ascii="ISOCPEUR" w:hAnsi="ISOCPEUR"/>
          <w:bCs/>
          <w:i/>
          <w:sz w:val="28"/>
          <w:szCs w:val="28"/>
        </w:rPr>
        <w:t>вреждения автоматических выключателей</w:t>
      </w:r>
      <w:proofErr w:type="gramEnd"/>
      <w:r>
        <w:rPr>
          <w:rFonts w:ascii="ISOCPEUR" w:hAnsi="ISOCPEUR"/>
          <w:bCs/>
          <w:i/>
          <w:sz w:val="28"/>
          <w:szCs w:val="28"/>
        </w:rPr>
        <w:t>.</w:t>
      </w:r>
      <w:r w:rsidRPr="00F11A24">
        <w:rPr>
          <w:rFonts w:ascii="ISOCPEUR" w:hAnsi="ISOCPEUR"/>
          <w:bCs/>
          <w:i/>
          <w:sz w:val="28"/>
          <w:szCs w:val="28"/>
        </w:rPr>
        <w:t xml:space="preserve"> </w:t>
      </w:r>
      <w:r w:rsidRPr="00E356ED">
        <w:rPr>
          <w:rFonts w:ascii="ISOCPEUR" w:hAnsi="ISOCPEUR"/>
          <w:bCs/>
          <w:i/>
          <w:sz w:val="28"/>
          <w:szCs w:val="28"/>
        </w:rPr>
        <w:t>Автоматические выкл</w:t>
      </w:r>
      <w:r w:rsidRPr="00E356ED">
        <w:rPr>
          <w:rFonts w:ascii="ISOCPEUR" w:hAnsi="ISOCPEUR"/>
          <w:bCs/>
          <w:i/>
          <w:sz w:val="28"/>
          <w:szCs w:val="28"/>
        </w:rPr>
        <w:t>ю</w:t>
      </w:r>
      <w:r w:rsidRPr="00E356ED">
        <w:rPr>
          <w:rFonts w:ascii="ISOCPEUR" w:hAnsi="ISOCPEUR"/>
          <w:bCs/>
          <w:i/>
          <w:sz w:val="28"/>
          <w:szCs w:val="28"/>
        </w:rPr>
        <w:t xml:space="preserve">чатели обеспечивают отключение токов  </w:t>
      </w:r>
      <w:proofErr w:type="spellStart"/>
      <w:r w:rsidRPr="00E356ED">
        <w:rPr>
          <w:rFonts w:ascii="ISOCPEUR" w:hAnsi="ISOCPEUR"/>
          <w:bCs/>
          <w:i/>
          <w:sz w:val="28"/>
          <w:szCs w:val="28"/>
        </w:rPr>
        <w:t>к.з</w:t>
      </w:r>
      <w:proofErr w:type="spellEnd"/>
      <w:r w:rsidRPr="00E356ED">
        <w:rPr>
          <w:rFonts w:ascii="ISOCPEUR" w:hAnsi="ISOCPEUR"/>
          <w:bCs/>
          <w:i/>
          <w:sz w:val="28"/>
          <w:szCs w:val="28"/>
        </w:rPr>
        <w:t xml:space="preserve">. при кратности 10 к току номинальному магнитных </w:t>
      </w:r>
      <w:proofErr w:type="spellStart"/>
      <w:r w:rsidRPr="00E356ED">
        <w:rPr>
          <w:rFonts w:ascii="ISOCPEUR" w:hAnsi="ISOCPEUR"/>
          <w:bCs/>
          <w:i/>
          <w:sz w:val="28"/>
          <w:szCs w:val="28"/>
        </w:rPr>
        <w:t>расцепителей</w:t>
      </w:r>
      <w:proofErr w:type="spellEnd"/>
      <w:r w:rsidRPr="00E356ED">
        <w:rPr>
          <w:rFonts w:ascii="ISOCPEUR" w:hAnsi="ISOCPEUR"/>
          <w:bCs/>
          <w:i/>
          <w:sz w:val="28"/>
          <w:szCs w:val="28"/>
        </w:rPr>
        <w:t xml:space="preserve"> за время не более 0.4с, что удовлетворяет требованию ПУЭ п.1.7.79. Автоматические выключатели  с  устройством  дифференциальной  защиты, сраб</w:t>
      </w:r>
      <w:r w:rsidRPr="00E356ED">
        <w:rPr>
          <w:rFonts w:ascii="ISOCPEUR" w:hAnsi="ISOCPEUR"/>
          <w:bCs/>
          <w:i/>
          <w:sz w:val="28"/>
          <w:szCs w:val="28"/>
        </w:rPr>
        <w:t>а</w:t>
      </w:r>
      <w:r w:rsidRPr="00E356ED">
        <w:rPr>
          <w:rFonts w:ascii="ISOCPEUR" w:hAnsi="ISOCPEUR"/>
          <w:bCs/>
          <w:i/>
          <w:sz w:val="28"/>
          <w:szCs w:val="28"/>
        </w:rPr>
        <w:t>тывающие  при  токе  утечки 30мА  за  время  не  более  100мс</w:t>
      </w:r>
      <w:r>
        <w:rPr>
          <w:rFonts w:ascii="ISOCPEUR" w:hAnsi="ISOCPEUR"/>
          <w:bCs/>
          <w:i/>
          <w:sz w:val="28"/>
          <w:szCs w:val="28"/>
        </w:rPr>
        <w:t>,</w:t>
      </w:r>
      <w:r w:rsidRPr="00E356ED">
        <w:rPr>
          <w:rFonts w:ascii="ISOCPEUR" w:hAnsi="ISOCPEUR"/>
          <w:bCs/>
          <w:i/>
          <w:sz w:val="28"/>
          <w:szCs w:val="28"/>
        </w:rPr>
        <w:t xml:space="preserve"> применены  </w:t>
      </w:r>
      <w:r>
        <w:rPr>
          <w:rFonts w:ascii="ISOCPEUR" w:hAnsi="ISOCPEUR"/>
          <w:bCs/>
          <w:i/>
          <w:sz w:val="28"/>
          <w:szCs w:val="28"/>
        </w:rPr>
        <w:t xml:space="preserve">на освещение и </w:t>
      </w:r>
      <w:r w:rsidRPr="00E356ED">
        <w:rPr>
          <w:rFonts w:ascii="ISOCPEUR" w:hAnsi="ISOCPEUR"/>
          <w:bCs/>
          <w:i/>
          <w:sz w:val="28"/>
          <w:szCs w:val="28"/>
        </w:rPr>
        <w:t>в розеточных группах</w:t>
      </w:r>
      <w:r>
        <w:rPr>
          <w:rFonts w:ascii="ISOCPEUR" w:hAnsi="ISOCPEUR"/>
          <w:bCs/>
          <w:i/>
          <w:sz w:val="28"/>
          <w:szCs w:val="28"/>
        </w:rPr>
        <w:t xml:space="preserve">. </w:t>
      </w:r>
    </w:p>
    <w:p w:rsidR="00AC4D6A" w:rsidRDefault="00AC4D6A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От этого щита предусматривается освещение прясла между Никольской и </w:t>
      </w:r>
      <w:proofErr w:type="spellStart"/>
      <w:r>
        <w:rPr>
          <w:rFonts w:ascii="ISOCPEUR" w:hAnsi="ISOCPEUR"/>
          <w:bCs/>
          <w:i/>
          <w:sz w:val="28"/>
          <w:szCs w:val="28"/>
        </w:rPr>
        <w:t>Корожной</w:t>
      </w:r>
      <w:proofErr w:type="spellEnd"/>
      <w:r>
        <w:rPr>
          <w:rFonts w:ascii="ISOCPEUR" w:hAnsi="ISOCPEUR"/>
          <w:bCs/>
          <w:i/>
          <w:sz w:val="28"/>
          <w:szCs w:val="28"/>
        </w:rPr>
        <w:t xml:space="preserve"> башнями.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На втором </w:t>
      </w:r>
      <w:r w:rsidR="00AC4D6A">
        <w:rPr>
          <w:rFonts w:ascii="ISOCPEUR" w:hAnsi="ISOCPEUR"/>
          <w:bCs/>
          <w:i/>
          <w:sz w:val="28"/>
          <w:szCs w:val="28"/>
        </w:rPr>
        <w:t xml:space="preserve">и третьем </w:t>
      </w:r>
      <w:r>
        <w:rPr>
          <w:rFonts w:ascii="ISOCPEUR" w:hAnsi="ISOCPEUR"/>
          <w:bCs/>
          <w:i/>
          <w:sz w:val="28"/>
          <w:szCs w:val="28"/>
        </w:rPr>
        <w:t>ярусе предусмотрена установка двух розеток для возможных бытовых нужд.</w:t>
      </w:r>
    </w:p>
    <w:p w:rsidR="00BE65E8" w:rsidRPr="00CF4403" w:rsidRDefault="00BE65E8" w:rsidP="00BE65E8">
      <w:pPr>
        <w:spacing w:line="360" w:lineRule="auto"/>
        <w:ind w:left="567" w:right="567" w:firstLine="851"/>
        <w:jc w:val="both"/>
      </w:pPr>
    </w:p>
    <w:p w:rsidR="00BE65E8" w:rsidRPr="000873FB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b/>
          <w:bCs/>
          <w:i/>
          <w:sz w:val="28"/>
          <w:szCs w:val="28"/>
        </w:rPr>
        <w:t xml:space="preserve">               </w:t>
      </w:r>
      <w:r w:rsidRPr="000873FB">
        <w:rPr>
          <w:rFonts w:ascii="ISOCPEUR" w:hAnsi="ISOCPEUR"/>
          <w:b/>
          <w:bCs/>
          <w:i/>
          <w:sz w:val="28"/>
          <w:szCs w:val="28"/>
        </w:rPr>
        <w:t>3. Электроосвещение</w:t>
      </w:r>
    </w:p>
    <w:p w:rsidR="00BE65E8" w:rsidRPr="00115F9E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115F9E">
        <w:rPr>
          <w:rFonts w:ascii="ISOCPEUR" w:hAnsi="ISOCPEUR"/>
          <w:bCs/>
          <w:i/>
          <w:sz w:val="28"/>
          <w:szCs w:val="28"/>
        </w:rPr>
        <w:t>В проекте предусмотрено основное и аварийное (эвакуац</w:t>
      </w:r>
      <w:r w:rsidRPr="00115F9E">
        <w:rPr>
          <w:rFonts w:ascii="ISOCPEUR" w:hAnsi="ISOCPEUR"/>
          <w:bCs/>
          <w:i/>
          <w:sz w:val="28"/>
          <w:szCs w:val="28"/>
        </w:rPr>
        <w:t>и</w:t>
      </w:r>
      <w:r w:rsidRPr="00115F9E">
        <w:rPr>
          <w:rFonts w:ascii="ISOCPEUR" w:hAnsi="ISOCPEUR"/>
          <w:bCs/>
          <w:i/>
          <w:sz w:val="28"/>
          <w:szCs w:val="28"/>
        </w:rPr>
        <w:t xml:space="preserve">онное) освещение. </w:t>
      </w:r>
    </w:p>
    <w:p w:rsidR="00BE65E8" w:rsidRPr="00115F9E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lastRenderedPageBreak/>
        <w:t>Освещение башни осуществляется светодиодными прожект</w:t>
      </w:r>
      <w:r>
        <w:rPr>
          <w:rFonts w:ascii="ISOCPEUR" w:hAnsi="ISOCPEUR"/>
          <w:bCs/>
          <w:i/>
          <w:sz w:val="28"/>
          <w:szCs w:val="28"/>
        </w:rPr>
        <w:t>о</w:t>
      </w:r>
      <w:r>
        <w:rPr>
          <w:rFonts w:ascii="ISOCPEUR" w:hAnsi="ISOCPEUR"/>
          <w:bCs/>
          <w:i/>
          <w:sz w:val="28"/>
          <w:szCs w:val="28"/>
        </w:rPr>
        <w:t xml:space="preserve">рами. </w:t>
      </w:r>
      <w:r w:rsidRPr="00115F9E">
        <w:rPr>
          <w:rFonts w:ascii="ISOCPEUR" w:hAnsi="ISOCPEUR"/>
          <w:bCs/>
          <w:i/>
          <w:sz w:val="28"/>
          <w:szCs w:val="28"/>
        </w:rPr>
        <w:t xml:space="preserve">Тип и марка  светильников уточняются пользователем при монтаже. </w:t>
      </w:r>
    </w:p>
    <w:p w:rsidR="00BE65E8" w:rsidRPr="00115F9E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>
        <w:rPr>
          <w:rFonts w:ascii="ISOCPEUR" w:hAnsi="ISOCPEUR"/>
          <w:bCs/>
          <w:i/>
          <w:sz w:val="28"/>
          <w:szCs w:val="28"/>
        </w:rPr>
        <w:t xml:space="preserve">В проекте </w:t>
      </w:r>
      <w:r w:rsidRPr="00115F9E">
        <w:rPr>
          <w:rFonts w:ascii="ISOCPEUR" w:hAnsi="ISOCPEUR"/>
          <w:bCs/>
          <w:i/>
          <w:sz w:val="28"/>
          <w:szCs w:val="28"/>
        </w:rPr>
        <w:t>предусматривается эвакуационное освещение при помощи светильников с указателем «Выход» с аккумулятором, к</w:t>
      </w:r>
      <w:r w:rsidRPr="00115F9E">
        <w:rPr>
          <w:rFonts w:ascii="ISOCPEUR" w:hAnsi="ISOCPEUR"/>
          <w:bCs/>
          <w:i/>
          <w:sz w:val="28"/>
          <w:szCs w:val="28"/>
        </w:rPr>
        <w:t>о</w:t>
      </w:r>
      <w:r w:rsidRPr="00115F9E">
        <w:rPr>
          <w:rFonts w:ascii="ISOCPEUR" w:hAnsi="ISOCPEUR"/>
          <w:bCs/>
          <w:i/>
          <w:sz w:val="28"/>
          <w:szCs w:val="28"/>
        </w:rPr>
        <w:t xml:space="preserve">торые подключаются к сети </w:t>
      </w:r>
      <w:r>
        <w:rPr>
          <w:rFonts w:ascii="ISOCPEUR" w:hAnsi="ISOCPEUR"/>
          <w:bCs/>
          <w:i/>
          <w:sz w:val="28"/>
          <w:szCs w:val="28"/>
        </w:rPr>
        <w:t>основного</w:t>
      </w:r>
      <w:r w:rsidRPr="00115F9E">
        <w:rPr>
          <w:rFonts w:ascii="ISOCPEUR" w:hAnsi="ISOCPEUR"/>
          <w:bCs/>
          <w:i/>
          <w:sz w:val="28"/>
          <w:szCs w:val="28"/>
        </w:rPr>
        <w:t xml:space="preserve"> освещения. При отсутствии основного питания светильники работают в автономном режиме в течение одного часа.</w:t>
      </w:r>
    </w:p>
    <w:p w:rsidR="00BE65E8" w:rsidRPr="000873FB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873FB">
        <w:rPr>
          <w:rFonts w:ascii="ISOCPEUR" w:hAnsi="ISOCPEUR"/>
          <w:bCs/>
          <w:i/>
          <w:sz w:val="28"/>
          <w:szCs w:val="28"/>
        </w:rPr>
        <w:t xml:space="preserve">Управление освещением, в основном,  местное. Управление освещением </w:t>
      </w:r>
      <w:r>
        <w:rPr>
          <w:rFonts w:ascii="ISOCPEUR" w:hAnsi="ISOCPEUR"/>
          <w:bCs/>
          <w:i/>
          <w:sz w:val="28"/>
          <w:szCs w:val="28"/>
        </w:rPr>
        <w:t xml:space="preserve">второго </w:t>
      </w:r>
      <w:r w:rsidR="00A86293">
        <w:rPr>
          <w:rFonts w:ascii="ISOCPEUR" w:hAnsi="ISOCPEUR"/>
          <w:bCs/>
          <w:i/>
          <w:sz w:val="28"/>
          <w:szCs w:val="28"/>
        </w:rPr>
        <w:t xml:space="preserve">и третьего </w:t>
      </w:r>
      <w:r>
        <w:rPr>
          <w:rFonts w:ascii="ISOCPEUR" w:hAnsi="ISOCPEUR"/>
          <w:bCs/>
          <w:i/>
          <w:sz w:val="28"/>
          <w:szCs w:val="28"/>
        </w:rPr>
        <w:t>яруса выполняется</w:t>
      </w:r>
      <w:r w:rsidRPr="000873FB">
        <w:rPr>
          <w:rFonts w:ascii="ISOCPEUR" w:hAnsi="ISOCPEUR"/>
          <w:bCs/>
          <w:i/>
          <w:sz w:val="28"/>
          <w:szCs w:val="28"/>
        </w:rPr>
        <w:t xml:space="preserve"> из двух мест.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BE65E8" w:rsidRPr="000873FB" w:rsidRDefault="00BE65E8" w:rsidP="00BE65E8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>4. Канализация электроэнергии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Канализация электроэнергии выполняется </w:t>
      </w:r>
      <w:r>
        <w:rPr>
          <w:rFonts w:ascii="ISOCPEUR" w:hAnsi="ISOCPEUR"/>
          <w:bCs/>
          <w:i/>
          <w:sz w:val="28"/>
          <w:szCs w:val="28"/>
        </w:rPr>
        <w:t xml:space="preserve">плоским </w:t>
      </w:r>
      <w:r w:rsidRPr="000241A8">
        <w:rPr>
          <w:rFonts w:ascii="ISOCPEUR" w:hAnsi="ISOCPEUR"/>
          <w:bCs/>
          <w:i/>
          <w:sz w:val="28"/>
          <w:szCs w:val="28"/>
        </w:rPr>
        <w:t>кабелем с поливинилхлоридной изоляцией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r w:rsidRPr="000241A8">
        <w:rPr>
          <w:rFonts w:ascii="ISOCPEUR" w:hAnsi="ISOCPEUR"/>
          <w:bCs/>
          <w:i/>
          <w:sz w:val="28"/>
          <w:szCs w:val="28"/>
        </w:rPr>
        <w:t>с пластикатом пониженной гор</w:t>
      </w:r>
      <w:r w:rsidRPr="000241A8">
        <w:rPr>
          <w:rFonts w:ascii="ISOCPEUR" w:hAnsi="ISOCPEUR"/>
          <w:bCs/>
          <w:i/>
          <w:sz w:val="28"/>
          <w:szCs w:val="28"/>
        </w:rPr>
        <w:t>ю</w:t>
      </w:r>
      <w:r w:rsidRPr="000241A8">
        <w:rPr>
          <w:rFonts w:ascii="ISOCPEUR" w:hAnsi="ISOCPEUR"/>
          <w:bCs/>
          <w:i/>
          <w:sz w:val="28"/>
          <w:szCs w:val="28"/>
        </w:rPr>
        <w:t xml:space="preserve">чести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ВВГ</w:t>
      </w:r>
      <w:r>
        <w:rPr>
          <w:rFonts w:ascii="ISOCPEUR" w:hAnsi="ISOCPEUR"/>
          <w:bCs/>
          <w:i/>
          <w:sz w:val="28"/>
          <w:szCs w:val="28"/>
        </w:rPr>
        <w:t>-П</w:t>
      </w:r>
      <w:r w:rsidRPr="000241A8">
        <w:rPr>
          <w:rFonts w:ascii="ISOCPEUR" w:hAnsi="ISOCPEUR"/>
          <w:bCs/>
          <w:i/>
          <w:sz w:val="28"/>
          <w:szCs w:val="28"/>
        </w:rPr>
        <w:t>нг-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LS</w:t>
      </w:r>
      <w:proofErr w:type="spellEnd"/>
      <w:proofErr w:type="gramEnd"/>
      <w:r w:rsidRPr="000241A8">
        <w:rPr>
          <w:rFonts w:ascii="ISOCPEUR" w:hAnsi="ISOCPEUR"/>
          <w:bCs/>
          <w:i/>
          <w:sz w:val="28"/>
          <w:szCs w:val="28"/>
        </w:rPr>
        <w:t xml:space="preserve"> с медными жилами.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r w:rsidRPr="000241A8">
        <w:rPr>
          <w:rFonts w:ascii="ISOCPEUR" w:hAnsi="ISOCPEUR"/>
          <w:bCs/>
          <w:i/>
          <w:sz w:val="28"/>
          <w:szCs w:val="28"/>
        </w:rPr>
        <w:t>Для розеточной сети принято сечение 2.5 мм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2</w:t>
      </w:r>
      <w:proofErr w:type="gramEnd"/>
      <w:r w:rsidRPr="000241A8">
        <w:rPr>
          <w:rFonts w:ascii="ISOCPEUR" w:hAnsi="ISOCPEUR"/>
          <w:bCs/>
          <w:i/>
          <w:sz w:val="28"/>
          <w:szCs w:val="28"/>
        </w:rPr>
        <w:t>, для осветительной- 1.5мм2. Сечения кабелей о</w:t>
      </w:r>
      <w:r w:rsidRPr="000241A8">
        <w:rPr>
          <w:rFonts w:ascii="ISOCPEUR" w:hAnsi="ISOCPEUR"/>
          <w:bCs/>
          <w:i/>
          <w:sz w:val="28"/>
          <w:szCs w:val="28"/>
        </w:rPr>
        <w:t>с</w:t>
      </w:r>
      <w:r w:rsidRPr="000241A8">
        <w:rPr>
          <w:rFonts w:ascii="ISOCPEUR" w:hAnsi="ISOCPEUR"/>
          <w:bCs/>
          <w:i/>
          <w:sz w:val="28"/>
          <w:szCs w:val="28"/>
        </w:rPr>
        <w:t>тальных нагрузок  указываются на расчетн</w:t>
      </w:r>
      <w:r>
        <w:rPr>
          <w:rFonts w:ascii="ISOCPEUR" w:hAnsi="ISOCPEUR"/>
          <w:bCs/>
          <w:i/>
          <w:sz w:val="28"/>
          <w:szCs w:val="28"/>
        </w:rPr>
        <w:t>ой</w:t>
      </w:r>
      <w:r w:rsidRPr="000241A8">
        <w:rPr>
          <w:rFonts w:ascii="ISOCPEUR" w:hAnsi="ISOCPEUR"/>
          <w:bCs/>
          <w:i/>
          <w:sz w:val="28"/>
          <w:szCs w:val="28"/>
        </w:rPr>
        <w:t xml:space="preserve"> схем</w:t>
      </w:r>
      <w:r>
        <w:rPr>
          <w:rFonts w:ascii="ISOCPEUR" w:hAnsi="ISOCPEUR"/>
          <w:bCs/>
          <w:i/>
          <w:sz w:val="28"/>
          <w:szCs w:val="28"/>
        </w:rPr>
        <w:t xml:space="preserve">е </w:t>
      </w:r>
      <w:r w:rsidRPr="000241A8">
        <w:rPr>
          <w:rFonts w:ascii="ISOCPEUR" w:hAnsi="ISOCPEUR"/>
          <w:bCs/>
          <w:i/>
          <w:sz w:val="28"/>
          <w:szCs w:val="28"/>
        </w:rPr>
        <w:t xml:space="preserve">щитов. </w:t>
      </w:r>
      <w:r>
        <w:rPr>
          <w:rFonts w:ascii="ISOCPEUR" w:hAnsi="ISOCPEUR"/>
          <w:bCs/>
          <w:i/>
          <w:sz w:val="28"/>
          <w:szCs w:val="28"/>
        </w:rPr>
        <w:t>Заг</w:t>
      </w:r>
      <w:r>
        <w:rPr>
          <w:rFonts w:ascii="ISOCPEUR" w:hAnsi="ISOCPEUR"/>
          <w:bCs/>
          <w:i/>
          <w:sz w:val="28"/>
          <w:szCs w:val="28"/>
        </w:rPr>
        <w:t>о</w:t>
      </w:r>
      <w:r>
        <w:rPr>
          <w:rFonts w:ascii="ISOCPEUR" w:hAnsi="ISOCPEUR"/>
          <w:bCs/>
          <w:i/>
          <w:sz w:val="28"/>
          <w:szCs w:val="28"/>
        </w:rPr>
        <w:t>товку кабелей производить после контрольного промера длины трассы.</w:t>
      </w:r>
    </w:p>
    <w:p w:rsidR="00BE65E8" w:rsidRPr="002A66B4" w:rsidRDefault="00BE65E8" w:rsidP="00BE65E8">
      <w:pPr>
        <w:autoSpaceDE w:val="0"/>
        <w:autoSpaceDN w:val="0"/>
        <w:adjustRightInd w:val="0"/>
        <w:spacing w:line="360" w:lineRule="auto"/>
        <w:ind w:left="567" w:firstLine="567"/>
        <w:rPr>
          <w:rFonts w:ascii="ISOCPEUR" w:hAnsi="ISOCPEUR"/>
          <w:bCs/>
          <w:i/>
          <w:sz w:val="28"/>
          <w:szCs w:val="28"/>
        </w:rPr>
      </w:pPr>
      <w:r w:rsidRPr="002A66B4">
        <w:rPr>
          <w:rFonts w:ascii="ISOCPEUR" w:hAnsi="ISOCPEUR"/>
          <w:bCs/>
          <w:i/>
          <w:sz w:val="28"/>
          <w:szCs w:val="28"/>
        </w:rPr>
        <w:t>При проектировании использована 3х-5-ти проводная система ра</w:t>
      </w:r>
      <w:r w:rsidRPr="002A66B4">
        <w:rPr>
          <w:rFonts w:ascii="ISOCPEUR" w:hAnsi="ISOCPEUR"/>
          <w:bCs/>
          <w:i/>
          <w:sz w:val="28"/>
          <w:szCs w:val="28"/>
        </w:rPr>
        <w:t>с</w:t>
      </w:r>
      <w:r w:rsidRPr="002A66B4">
        <w:rPr>
          <w:rFonts w:ascii="ISOCPEUR" w:hAnsi="ISOCPEUR"/>
          <w:bCs/>
          <w:i/>
          <w:sz w:val="28"/>
          <w:szCs w:val="28"/>
        </w:rPr>
        <w:t>пределения электроэнергии:</w:t>
      </w:r>
    </w:p>
    <w:p w:rsidR="00BE65E8" w:rsidRPr="002A66B4" w:rsidRDefault="00BE65E8" w:rsidP="00BE65E8">
      <w:pPr>
        <w:autoSpaceDE w:val="0"/>
        <w:autoSpaceDN w:val="0"/>
        <w:adjustRightInd w:val="0"/>
        <w:spacing w:line="360" w:lineRule="auto"/>
        <w:ind w:left="567" w:firstLine="567"/>
        <w:rPr>
          <w:rFonts w:ascii="ISOCPEUR" w:hAnsi="ISOCPEUR"/>
          <w:bCs/>
          <w:i/>
          <w:sz w:val="28"/>
          <w:szCs w:val="28"/>
        </w:rPr>
      </w:pPr>
      <w:r w:rsidRPr="002A66B4">
        <w:rPr>
          <w:rFonts w:ascii="ISOCPEUR" w:hAnsi="ISOCPEUR"/>
          <w:bCs/>
          <w:i/>
          <w:sz w:val="28"/>
          <w:szCs w:val="28"/>
        </w:rPr>
        <w:t xml:space="preserve">5-и </w:t>
      </w:r>
      <w:proofErr w:type="gramStart"/>
      <w:r w:rsidRPr="002A66B4">
        <w:rPr>
          <w:rFonts w:ascii="ISOCPEUR" w:hAnsi="ISOCPEUR"/>
          <w:bCs/>
          <w:i/>
          <w:sz w:val="28"/>
          <w:szCs w:val="28"/>
        </w:rPr>
        <w:t>проводная</w:t>
      </w:r>
      <w:proofErr w:type="gramEnd"/>
      <w:r w:rsidRPr="002A66B4">
        <w:rPr>
          <w:rFonts w:ascii="ISOCPEUR" w:hAnsi="ISOCPEUR"/>
          <w:bCs/>
          <w:i/>
          <w:sz w:val="28"/>
          <w:szCs w:val="28"/>
        </w:rPr>
        <w:t xml:space="preserve"> - для силовых трехфазных токоприемников и маг</w:t>
      </w:r>
      <w:r w:rsidRPr="002A66B4">
        <w:rPr>
          <w:rFonts w:ascii="ISOCPEUR" w:hAnsi="ISOCPEUR"/>
          <w:bCs/>
          <w:i/>
          <w:sz w:val="28"/>
          <w:szCs w:val="28"/>
        </w:rPr>
        <w:t>и</w:t>
      </w:r>
      <w:r w:rsidRPr="002A66B4">
        <w:rPr>
          <w:rFonts w:ascii="ISOCPEUR" w:hAnsi="ISOCPEUR"/>
          <w:bCs/>
          <w:i/>
          <w:sz w:val="28"/>
          <w:szCs w:val="28"/>
        </w:rPr>
        <w:t>стральных линий однофазных токоприемников (2 жилы резерв)</w:t>
      </w:r>
    </w:p>
    <w:p w:rsidR="00BE65E8" w:rsidRPr="002A66B4" w:rsidRDefault="00BE65E8" w:rsidP="00BE65E8">
      <w:pPr>
        <w:spacing w:line="360" w:lineRule="auto"/>
        <w:ind w:left="567" w:right="567" w:firstLine="567"/>
        <w:jc w:val="both"/>
        <w:rPr>
          <w:rFonts w:ascii="ISOCPEUR" w:hAnsi="ISOCPEUR"/>
          <w:bCs/>
          <w:i/>
          <w:sz w:val="28"/>
          <w:szCs w:val="28"/>
        </w:rPr>
      </w:pPr>
      <w:r w:rsidRPr="002A66B4">
        <w:rPr>
          <w:rFonts w:ascii="ISOCPEUR" w:hAnsi="ISOCPEUR"/>
          <w:bCs/>
          <w:i/>
          <w:sz w:val="28"/>
          <w:szCs w:val="28"/>
        </w:rPr>
        <w:t xml:space="preserve">3-х </w:t>
      </w:r>
      <w:proofErr w:type="gramStart"/>
      <w:r w:rsidRPr="002A66B4">
        <w:rPr>
          <w:rFonts w:ascii="ISOCPEUR" w:hAnsi="ISOCPEUR"/>
          <w:bCs/>
          <w:i/>
          <w:sz w:val="28"/>
          <w:szCs w:val="28"/>
        </w:rPr>
        <w:t>проводная</w:t>
      </w:r>
      <w:proofErr w:type="gramEnd"/>
      <w:r w:rsidRPr="002A66B4">
        <w:rPr>
          <w:rFonts w:ascii="ISOCPEUR" w:hAnsi="ISOCPEUR"/>
          <w:bCs/>
          <w:i/>
          <w:sz w:val="28"/>
          <w:szCs w:val="28"/>
        </w:rPr>
        <w:t xml:space="preserve"> освещение и отводные линии однофазных ток</w:t>
      </w:r>
      <w:r w:rsidRPr="002A66B4">
        <w:rPr>
          <w:rFonts w:ascii="ISOCPEUR" w:hAnsi="ISOCPEUR"/>
          <w:bCs/>
          <w:i/>
          <w:sz w:val="28"/>
          <w:szCs w:val="28"/>
        </w:rPr>
        <w:t>о</w:t>
      </w:r>
      <w:r w:rsidRPr="002A66B4">
        <w:rPr>
          <w:rFonts w:ascii="ISOCPEUR" w:hAnsi="ISOCPEUR"/>
          <w:bCs/>
          <w:i/>
          <w:sz w:val="28"/>
          <w:szCs w:val="28"/>
        </w:rPr>
        <w:t>приемников.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lastRenderedPageBreak/>
        <w:t xml:space="preserve">Разводка  </w:t>
      </w:r>
      <w:proofErr w:type="spellStart"/>
      <w:r>
        <w:rPr>
          <w:rFonts w:ascii="ISOCPEUR" w:hAnsi="ISOCPEUR"/>
          <w:bCs/>
          <w:i/>
          <w:sz w:val="28"/>
          <w:szCs w:val="28"/>
        </w:rPr>
        <w:t>эл</w:t>
      </w:r>
      <w:proofErr w:type="gramStart"/>
      <w:r>
        <w:rPr>
          <w:rFonts w:ascii="ISOCPEUR" w:hAnsi="ISOCPEUR"/>
          <w:bCs/>
          <w:i/>
          <w:sz w:val="28"/>
          <w:szCs w:val="28"/>
        </w:rPr>
        <w:t>.с</w:t>
      </w:r>
      <w:proofErr w:type="gramEnd"/>
      <w:r>
        <w:rPr>
          <w:rFonts w:ascii="ISOCPEUR" w:hAnsi="ISOCPEUR"/>
          <w:bCs/>
          <w:i/>
          <w:sz w:val="28"/>
          <w:szCs w:val="28"/>
        </w:rPr>
        <w:t>ети</w:t>
      </w:r>
      <w:proofErr w:type="spellEnd"/>
      <w:r>
        <w:rPr>
          <w:rFonts w:ascii="ISOCPEUR" w:hAnsi="ISOCPEUR"/>
          <w:bCs/>
          <w:i/>
          <w:sz w:val="28"/>
          <w:szCs w:val="28"/>
        </w:rPr>
        <w:t xml:space="preserve"> выполняется открыто по стенам в ПВХ трубах или в кабельном канале.</w:t>
      </w:r>
      <w:r w:rsidRPr="000241A8">
        <w:rPr>
          <w:rFonts w:ascii="ISOCPEUR" w:hAnsi="ISOCPEUR"/>
          <w:bCs/>
          <w:i/>
          <w:sz w:val="28"/>
          <w:szCs w:val="28"/>
        </w:rPr>
        <w:t xml:space="preserve"> </w:t>
      </w:r>
      <w:r>
        <w:rPr>
          <w:rFonts w:ascii="ISOCPEUR" w:hAnsi="ISOCPEUR"/>
          <w:bCs/>
          <w:i/>
          <w:sz w:val="28"/>
          <w:szCs w:val="28"/>
        </w:rPr>
        <w:t>Применяемые трубы и кабельные каналы</w:t>
      </w:r>
      <w:r w:rsidRPr="000241A8">
        <w:rPr>
          <w:rFonts w:ascii="ISOCPEUR" w:hAnsi="ISOCPEUR"/>
          <w:bCs/>
          <w:i/>
          <w:sz w:val="28"/>
          <w:szCs w:val="28"/>
        </w:rPr>
        <w:t xml:space="preserve"> должны иметь сертификат пожарной безопасности. 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Прокладка кабелей и проводов через стены и перекрытия выполняется в отрезках </w:t>
      </w:r>
      <w:r w:rsidRPr="006E26BD">
        <w:rPr>
          <w:rFonts w:ascii="ISOCPEUR" w:hAnsi="ISOCPEUR"/>
          <w:bCs/>
          <w:i/>
          <w:sz w:val="28"/>
          <w:szCs w:val="28"/>
        </w:rPr>
        <w:t>металлических труб.</w:t>
      </w:r>
      <w:r w:rsidRPr="000241A8">
        <w:rPr>
          <w:rFonts w:ascii="ISOCPEUR" w:hAnsi="ISOCPEUR"/>
          <w:bCs/>
          <w:i/>
          <w:sz w:val="28"/>
          <w:szCs w:val="28"/>
        </w:rPr>
        <w:t xml:space="preserve"> Все отверстия после прокладки необходимо заделать несгораемым легко пробиваемым материалом (цемент с песком 1:10 или перлит, вспученный со строительным гипсом 1:2). </w:t>
      </w:r>
    </w:p>
    <w:p w:rsidR="00BE65E8" w:rsidRPr="00F72EB8" w:rsidRDefault="00BE65E8" w:rsidP="00BE65E8">
      <w:pPr>
        <w:autoSpaceDE w:val="0"/>
        <w:autoSpaceDN w:val="0"/>
        <w:adjustRightInd w:val="0"/>
        <w:spacing w:line="360" w:lineRule="auto"/>
        <w:ind w:left="567" w:firstLine="284"/>
        <w:jc w:val="both"/>
        <w:rPr>
          <w:rFonts w:ascii="ISOCPEUR" w:hAnsi="ISOCPEUR"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ab/>
        <w:t xml:space="preserve">Сечения проводов и кабелей проверяются по потере напряжения и длительно допустимому току. </w:t>
      </w:r>
      <w:r w:rsidRPr="00F72EB8">
        <w:rPr>
          <w:rFonts w:ascii="ISOCPEUR" w:hAnsi="ISOCPEUR"/>
          <w:i/>
          <w:sz w:val="28"/>
          <w:szCs w:val="28"/>
        </w:rPr>
        <w:t>Электропроводка должна обеспечивать возможность легкого распознания по всей длине проводников по цв</w:t>
      </w:r>
      <w:r w:rsidRPr="00F72EB8">
        <w:rPr>
          <w:rFonts w:ascii="ISOCPEUR" w:hAnsi="ISOCPEUR"/>
          <w:i/>
          <w:sz w:val="28"/>
          <w:szCs w:val="28"/>
        </w:rPr>
        <w:t>е</w:t>
      </w:r>
      <w:r w:rsidRPr="00F72EB8">
        <w:rPr>
          <w:rFonts w:ascii="ISOCPEUR" w:hAnsi="ISOCPEUR"/>
          <w:i/>
          <w:sz w:val="28"/>
          <w:szCs w:val="28"/>
        </w:rPr>
        <w:t>там:</w:t>
      </w:r>
    </w:p>
    <w:p w:rsidR="00BE65E8" w:rsidRPr="00F72EB8" w:rsidRDefault="00BE65E8" w:rsidP="00BE65E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r w:rsidRPr="00F72EB8">
        <w:rPr>
          <w:rFonts w:ascii="ISOCPEUR" w:hAnsi="ISOCPEUR"/>
          <w:i/>
          <w:sz w:val="28"/>
          <w:szCs w:val="28"/>
        </w:rPr>
        <w:t>голубого цвета - для обозначения нулевого рабочего проводника;</w:t>
      </w:r>
    </w:p>
    <w:p w:rsidR="00BE65E8" w:rsidRPr="00F72EB8" w:rsidRDefault="00BE65E8" w:rsidP="00BE65E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r w:rsidRPr="00F72EB8">
        <w:rPr>
          <w:rFonts w:ascii="ISOCPEUR" w:hAnsi="ISOCPEUR"/>
          <w:i/>
          <w:sz w:val="28"/>
          <w:szCs w:val="28"/>
        </w:rPr>
        <w:t>двухцветной комбинации зелено-желтого цвета - для обозначения з</w:t>
      </w:r>
      <w:r w:rsidRPr="00F72EB8">
        <w:rPr>
          <w:rFonts w:ascii="ISOCPEUR" w:hAnsi="ISOCPEUR"/>
          <w:i/>
          <w:sz w:val="28"/>
          <w:szCs w:val="28"/>
        </w:rPr>
        <w:t>а</w:t>
      </w:r>
      <w:r w:rsidRPr="00F72EB8">
        <w:rPr>
          <w:rFonts w:ascii="ISOCPEUR" w:hAnsi="ISOCPEUR"/>
          <w:i/>
          <w:sz w:val="28"/>
          <w:szCs w:val="28"/>
        </w:rPr>
        <w:t>щитного проводника;</w:t>
      </w:r>
    </w:p>
    <w:p w:rsidR="00BE65E8" w:rsidRDefault="00BE65E8" w:rsidP="00BE65E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proofErr w:type="gramStart"/>
      <w:r w:rsidRPr="00F72EB8">
        <w:rPr>
          <w:rFonts w:ascii="ISOCPEUR" w:hAnsi="ISOCPEUR"/>
          <w:i/>
          <w:sz w:val="28"/>
          <w:szCs w:val="28"/>
        </w:rPr>
        <w:t>черного, коричневого, красного, фиолетового, серого, розового, белого, оранжевого, бирюзового цвета - для обозначения фазного проводника.</w:t>
      </w:r>
      <w:proofErr w:type="gramEnd"/>
    </w:p>
    <w:p w:rsidR="00BE65E8" w:rsidRPr="00F72EB8" w:rsidRDefault="00BE65E8" w:rsidP="00BE65E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ISOCPEUR" w:hAnsi="ISOCPEUR"/>
          <w:i/>
          <w:sz w:val="28"/>
          <w:szCs w:val="28"/>
        </w:rPr>
      </w:pPr>
      <w:r w:rsidRPr="00612524">
        <w:rPr>
          <w:rFonts w:ascii="ISOCPEUR" w:hAnsi="ISOCPEUR"/>
          <w:i/>
          <w:sz w:val="28"/>
          <w:szCs w:val="28"/>
        </w:rPr>
        <w:t>Кабельные линии должны быть снабжены бирками в начале, конце линии, по линии с шагом 50м на прямых участках, при проходе стен с обеих сторон, на поворотах кабеля. На бирках должны быть указаны марка, напряжен</w:t>
      </w:r>
      <w:r>
        <w:rPr>
          <w:rFonts w:ascii="ISOCPEUR" w:hAnsi="ISOCPEUR"/>
          <w:i/>
          <w:sz w:val="28"/>
          <w:szCs w:val="28"/>
        </w:rPr>
        <w:t>ие, сечение, наименование линии.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Высота установки от пола: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 щитов навесного исполнения - 1.8м до верха;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 выключателей – 0.</w:t>
      </w:r>
      <w:r>
        <w:rPr>
          <w:rFonts w:ascii="ISOCPEUR" w:hAnsi="ISOCPEUR"/>
          <w:bCs/>
          <w:i/>
          <w:sz w:val="28"/>
          <w:szCs w:val="28"/>
        </w:rPr>
        <w:t>9</w:t>
      </w:r>
      <w:r w:rsidRPr="000241A8">
        <w:rPr>
          <w:rFonts w:ascii="ISOCPEUR" w:hAnsi="ISOCPEUR"/>
          <w:bCs/>
          <w:i/>
          <w:sz w:val="28"/>
          <w:szCs w:val="28"/>
        </w:rPr>
        <w:t>м</w:t>
      </w:r>
      <w:r>
        <w:rPr>
          <w:rFonts w:ascii="ISOCPEUR" w:hAnsi="ISOCPEUR"/>
          <w:bCs/>
          <w:i/>
          <w:sz w:val="28"/>
          <w:szCs w:val="28"/>
        </w:rPr>
        <w:t xml:space="preserve">, 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-  розеток </w:t>
      </w:r>
      <w:r>
        <w:rPr>
          <w:rFonts w:ascii="ISOCPEUR" w:hAnsi="ISOCPEUR"/>
          <w:bCs/>
          <w:i/>
          <w:sz w:val="28"/>
          <w:szCs w:val="28"/>
        </w:rPr>
        <w:t>-0.3м.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AC4D6A" w:rsidRPr="000241A8" w:rsidRDefault="00AC4D6A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BE65E8" w:rsidRPr="000873FB" w:rsidRDefault="00BE65E8" w:rsidP="00BE65E8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lastRenderedPageBreak/>
        <w:t>5. Защитные меры безопасности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ab/>
        <w:t>Для защиты людей от поражения электрическим т</w:t>
      </w:r>
      <w:r w:rsidRPr="000241A8">
        <w:rPr>
          <w:rFonts w:ascii="ISOCPEUR" w:hAnsi="ISOCPEUR"/>
          <w:bCs/>
          <w:i/>
          <w:sz w:val="28"/>
          <w:szCs w:val="28"/>
        </w:rPr>
        <w:t>о</w:t>
      </w:r>
      <w:r w:rsidRPr="000241A8">
        <w:rPr>
          <w:rFonts w:ascii="ISOCPEUR" w:hAnsi="ISOCPEUR"/>
          <w:bCs/>
          <w:i/>
          <w:sz w:val="28"/>
          <w:szCs w:val="28"/>
        </w:rPr>
        <w:t>ком все металлические части электрооборудования подлежат з</w:t>
      </w:r>
      <w:r w:rsidRPr="000241A8">
        <w:rPr>
          <w:rFonts w:ascii="ISOCPEUR" w:hAnsi="ISOCPEUR"/>
          <w:bCs/>
          <w:i/>
          <w:sz w:val="28"/>
          <w:szCs w:val="28"/>
        </w:rPr>
        <w:t>а</w:t>
      </w:r>
      <w:r w:rsidRPr="000241A8">
        <w:rPr>
          <w:rFonts w:ascii="ISOCPEUR" w:hAnsi="ISOCPEUR"/>
          <w:bCs/>
          <w:i/>
          <w:sz w:val="28"/>
          <w:szCs w:val="28"/>
        </w:rPr>
        <w:t>землению (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занулению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>) путем присоединения их к нулевому защи</w:t>
      </w:r>
      <w:r w:rsidRPr="000241A8">
        <w:rPr>
          <w:rFonts w:ascii="ISOCPEUR" w:hAnsi="ISOCPEUR"/>
          <w:bCs/>
          <w:i/>
          <w:sz w:val="28"/>
          <w:szCs w:val="28"/>
        </w:rPr>
        <w:t>т</w:t>
      </w:r>
      <w:r w:rsidRPr="000241A8">
        <w:rPr>
          <w:rFonts w:ascii="ISOCPEUR" w:hAnsi="ISOCPEUR"/>
          <w:bCs/>
          <w:i/>
          <w:sz w:val="28"/>
          <w:szCs w:val="28"/>
        </w:rPr>
        <w:t>ному проводнику. Защитный проводник прокладывается таким о</w:t>
      </w:r>
      <w:r w:rsidRPr="000241A8">
        <w:rPr>
          <w:rFonts w:ascii="ISOCPEUR" w:hAnsi="ISOCPEUR"/>
          <w:bCs/>
          <w:i/>
          <w:sz w:val="28"/>
          <w:szCs w:val="28"/>
        </w:rPr>
        <w:t>б</w:t>
      </w:r>
      <w:r w:rsidRPr="000241A8">
        <w:rPr>
          <w:rFonts w:ascii="ISOCPEUR" w:hAnsi="ISOCPEUR"/>
          <w:bCs/>
          <w:i/>
          <w:sz w:val="28"/>
          <w:szCs w:val="28"/>
        </w:rPr>
        <w:t xml:space="preserve">разом, чтобы при демонтаже аппарата (розетки) не происходило разрыва цепи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зануления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 других аппаратов, т.е. прокладка защи</w:t>
      </w:r>
      <w:r w:rsidRPr="000241A8">
        <w:rPr>
          <w:rFonts w:ascii="ISOCPEUR" w:hAnsi="ISOCPEUR"/>
          <w:bCs/>
          <w:i/>
          <w:sz w:val="28"/>
          <w:szCs w:val="28"/>
        </w:rPr>
        <w:t>т</w:t>
      </w:r>
      <w:r w:rsidRPr="000241A8">
        <w:rPr>
          <w:rFonts w:ascii="ISOCPEUR" w:hAnsi="ISOCPEUR"/>
          <w:bCs/>
          <w:i/>
          <w:sz w:val="28"/>
          <w:szCs w:val="28"/>
        </w:rPr>
        <w:t xml:space="preserve">ного проводника шлейфом запрещается. Ответвление защитного проводника должно производиться в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распаечной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 коробке, при этом должно применяться неразъемное соединение сваркой или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спецз</w:t>
      </w:r>
      <w:r w:rsidRPr="000241A8">
        <w:rPr>
          <w:rFonts w:ascii="ISOCPEUR" w:hAnsi="ISOCPEUR"/>
          <w:bCs/>
          <w:i/>
          <w:sz w:val="28"/>
          <w:szCs w:val="28"/>
        </w:rPr>
        <w:t>а</w:t>
      </w:r>
      <w:r w:rsidRPr="000241A8">
        <w:rPr>
          <w:rFonts w:ascii="ISOCPEUR" w:hAnsi="ISOCPEUR"/>
          <w:bCs/>
          <w:i/>
          <w:sz w:val="28"/>
          <w:szCs w:val="28"/>
        </w:rPr>
        <w:t>жимом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, 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обеспечивающим</w:t>
      </w:r>
      <w:proofErr w:type="gramEnd"/>
      <w:r w:rsidRPr="000241A8">
        <w:rPr>
          <w:rFonts w:ascii="ISOCPEUR" w:hAnsi="ISOCPEUR"/>
          <w:bCs/>
          <w:i/>
          <w:sz w:val="28"/>
          <w:szCs w:val="28"/>
        </w:rPr>
        <w:t xml:space="preserve"> надежный контакт. </w:t>
      </w:r>
      <w:proofErr w:type="spellStart"/>
      <w:r w:rsidRPr="000241A8">
        <w:rPr>
          <w:rFonts w:ascii="ISOCPEUR" w:hAnsi="ISOCPEUR"/>
          <w:bCs/>
          <w:i/>
          <w:sz w:val="28"/>
          <w:szCs w:val="28"/>
        </w:rPr>
        <w:t>Зануление</w:t>
      </w:r>
      <w:proofErr w:type="spellEnd"/>
      <w:r w:rsidRPr="000241A8">
        <w:rPr>
          <w:rFonts w:ascii="ISOCPEUR" w:hAnsi="ISOCPEUR"/>
          <w:bCs/>
          <w:i/>
          <w:sz w:val="28"/>
          <w:szCs w:val="28"/>
        </w:rPr>
        <w:t xml:space="preserve"> надлежит выполнить в соответствии с ПУЭ Гл.1.7 изд.7.</w:t>
      </w:r>
      <w:r>
        <w:rPr>
          <w:rFonts w:ascii="ISOCPEUR" w:hAnsi="ISOCPEUR"/>
          <w:bCs/>
          <w:i/>
          <w:sz w:val="28"/>
          <w:szCs w:val="28"/>
        </w:rPr>
        <w:t xml:space="preserve"> </w:t>
      </w:r>
      <w:r w:rsidRPr="00AF68D8">
        <w:rPr>
          <w:rFonts w:ascii="ISOCPEUR" w:hAnsi="ISOCPEUR"/>
          <w:i/>
          <w:sz w:val="28"/>
          <w:szCs w:val="28"/>
        </w:rPr>
        <w:t>Запрещается посл</w:t>
      </w:r>
      <w:r w:rsidRPr="00AF68D8">
        <w:rPr>
          <w:rFonts w:ascii="ISOCPEUR" w:hAnsi="ISOCPEUR"/>
          <w:i/>
          <w:sz w:val="28"/>
          <w:szCs w:val="28"/>
        </w:rPr>
        <w:t>е</w:t>
      </w:r>
      <w:r w:rsidRPr="00AF68D8">
        <w:rPr>
          <w:rFonts w:ascii="ISOCPEUR" w:hAnsi="ISOCPEUR"/>
          <w:i/>
          <w:sz w:val="28"/>
          <w:szCs w:val="28"/>
        </w:rPr>
        <w:t xml:space="preserve">довательное соединение заземляемых и </w:t>
      </w:r>
      <w:proofErr w:type="spellStart"/>
      <w:r w:rsidRPr="00AF68D8">
        <w:rPr>
          <w:rFonts w:ascii="ISOCPEUR" w:hAnsi="ISOCPEUR"/>
          <w:i/>
          <w:sz w:val="28"/>
          <w:szCs w:val="28"/>
        </w:rPr>
        <w:t>зануляемых</w:t>
      </w:r>
      <w:proofErr w:type="spellEnd"/>
      <w:r w:rsidRPr="00AF68D8">
        <w:rPr>
          <w:rFonts w:ascii="ISOCPEUR" w:hAnsi="ISOCPEUR"/>
          <w:i/>
          <w:sz w:val="28"/>
          <w:szCs w:val="28"/>
        </w:rPr>
        <w:t xml:space="preserve"> элементов электроустановки, защитных проводников розеточной сети (ПУЭ 1.7.144).</w:t>
      </w:r>
    </w:p>
    <w:p w:rsidR="00BE65E8" w:rsidRDefault="00BE65E8" w:rsidP="00BE65E8">
      <w:pPr>
        <w:autoSpaceDE w:val="0"/>
        <w:autoSpaceDN w:val="0"/>
        <w:adjustRightInd w:val="0"/>
        <w:spacing w:line="360" w:lineRule="auto"/>
        <w:ind w:left="567" w:right="565" w:firstLine="709"/>
        <w:contextualSpacing/>
        <w:jc w:val="both"/>
        <w:rPr>
          <w:rFonts w:ascii="ISOCPEUR" w:hAnsi="ISOCPEUR"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ab/>
      </w:r>
      <w:r w:rsidRPr="00AF68D8">
        <w:rPr>
          <w:rFonts w:ascii="ISOCPEUR" w:hAnsi="ISOCPEUR"/>
          <w:i/>
          <w:sz w:val="28"/>
          <w:szCs w:val="28"/>
        </w:rPr>
        <w:t>Все соединения проводов выполнить по ГОСТ 10434-82 и ПУЭ 2.4.14 в</w:t>
      </w:r>
      <w:r>
        <w:rPr>
          <w:rFonts w:ascii="ISOCPEUR" w:hAnsi="ISOCPEUR"/>
          <w:i/>
          <w:sz w:val="28"/>
          <w:szCs w:val="28"/>
        </w:rPr>
        <w:t xml:space="preserve"> </w:t>
      </w:r>
      <w:proofErr w:type="spellStart"/>
      <w:r w:rsidRPr="00AF68D8">
        <w:rPr>
          <w:rFonts w:ascii="ISOCPEUR" w:hAnsi="ISOCPEUR"/>
          <w:i/>
          <w:sz w:val="28"/>
          <w:szCs w:val="28"/>
        </w:rPr>
        <w:t>распаечных</w:t>
      </w:r>
      <w:proofErr w:type="spellEnd"/>
      <w:r w:rsidRPr="00AF68D8">
        <w:rPr>
          <w:rFonts w:ascii="ISOCPEUR" w:hAnsi="ISOCPEUR"/>
          <w:i/>
          <w:sz w:val="28"/>
          <w:szCs w:val="28"/>
        </w:rPr>
        <w:t xml:space="preserve"> коробках сваркой, пайкой, клеммами или сп</w:t>
      </w:r>
      <w:r w:rsidRPr="00AF68D8">
        <w:rPr>
          <w:rFonts w:ascii="ISOCPEUR" w:hAnsi="ISOCPEUR"/>
          <w:i/>
          <w:sz w:val="28"/>
          <w:szCs w:val="28"/>
        </w:rPr>
        <w:t>е</w:t>
      </w:r>
      <w:r w:rsidRPr="00AF68D8">
        <w:rPr>
          <w:rFonts w:ascii="ISOCPEUR" w:hAnsi="ISOCPEUR"/>
          <w:i/>
          <w:sz w:val="28"/>
          <w:szCs w:val="28"/>
        </w:rPr>
        <w:t xml:space="preserve">циальными колпачками (СПЭП) (соединения скрутками запрещаются),  многопроволочные жилы в местах соединений </w:t>
      </w:r>
      <w:proofErr w:type="spellStart"/>
      <w:r w:rsidRPr="00AF68D8">
        <w:rPr>
          <w:rFonts w:ascii="ISOCPEUR" w:hAnsi="ISOCPEUR"/>
          <w:i/>
          <w:sz w:val="28"/>
          <w:szCs w:val="28"/>
        </w:rPr>
        <w:t>облудить</w:t>
      </w:r>
      <w:proofErr w:type="spellEnd"/>
      <w:r w:rsidRPr="00AF68D8">
        <w:rPr>
          <w:rFonts w:ascii="ISOCPEUR" w:hAnsi="ISOCPEUR"/>
          <w:i/>
          <w:sz w:val="28"/>
          <w:szCs w:val="28"/>
        </w:rPr>
        <w:t>.</w:t>
      </w:r>
    </w:p>
    <w:p w:rsidR="00BE65E8" w:rsidRDefault="00BE65E8" w:rsidP="00BE65E8">
      <w:pPr>
        <w:autoSpaceDE w:val="0"/>
        <w:autoSpaceDN w:val="0"/>
        <w:adjustRightInd w:val="0"/>
        <w:spacing w:line="360" w:lineRule="auto"/>
        <w:ind w:left="567" w:right="565" w:firstLine="709"/>
        <w:contextualSpacing/>
        <w:jc w:val="both"/>
        <w:rPr>
          <w:rFonts w:ascii="ISOCPEUR" w:hAnsi="ISOCPEUR"/>
          <w:i/>
          <w:sz w:val="28"/>
          <w:szCs w:val="28"/>
        </w:rPr>
      </w:pPr>
      <w:r w:rsidRPr="004A26A8">
        <w:rPr>
          <w:rFonts w:ascii="ISOCPEUR" w:hAnsi="ISOCPEUR"/>
          <w:i/>
          <w:sz w:val="28"/>
          <w:szCs w:val="28"/>
        </w:rPr>
        <w:t xml:space="preserve">В целях повышения </w:t>
      </w:r>
      <w:proofErr w:type="spellStart"/>
      <w:r w:rsidRPr="004A26A8">
        <w:rPr>
          <w:rFonts w:ascii="ISOCPEUR" w:hAnsi="ISOCPEUR"/>
          <w:i/>
          <w:sz w:val="28"/>
          <w:szCs w:val="28"/>
        </w:rPr>
        <w:t>электробезопасности</w:t>
      </w:r>
      <w:proofErr w:type="spellEnd"/>
      <w:r w:rsidRPr="004A26A8">
        <w:rPr>
          <w:rFonts w:ascii="ISOCPEUR" w:hAnsi="ISOCPEUR"/>
          <w:i/>
          <w:sz w:val="28"/>
          <w:szCs w:val="28"/>
        </w:rPr>
        <w:t xml:space="preserve"> проектом пред</w:t>
      </w:r>
      <w:r w:rsidRPr="004A26A8">
        <w:rPr>
          <w:rFonts w:ascii="ISOCPEUR" w:hAnsi="ISOCPEUR"/>
          <w:i/>
          <w:sz w:val="28"/>
          <w:szCs w:val="28"/>
        </w:rPr>
        <w:t>у</w:t>
      </w:r>
      <w:r w:rsidRPr="004A26A8">
        <w:rPr>
          <w:rFonts w:ascii="ISOCPEUR" w:hAnsi="ISOCPEUR"/>
          <w:i/>
          <w:sz w:val="28"/>
          <w:szCs w:val="28"/>
        </w:rPr>
        <w:t xml:space="preserve">сматривается установка устройства защитного отключения УЗО с током утечки на землю 30 мА. </w:t>
      </w:r>
    </w:p>
    <w:p w:rsidR="00BE65E8" w:rsidRPr="004A26A8" w:rsidRDefault="00BE65E8" w:rsidP="00BE65E8">
      <w:pPr>
        <w:spacing w:line="360" w:lineRule="auto"/>
        <w:ind w:left="567" w:right="567"/>
        <w:jc w:val="both"/>
        <w:rPr>
          <w:rFonts w:ascii="ISOCPEUR" w:hAnsi="ISOCPEUR"/>
          <w:i/>
          <w:sz w:val="28"/>
          <w:szCs w:val="28"/>
        </w:rPr>
      </w:pPr>
      <w:r w:rsidRPr="004A26A8">
        <w:rPr>
          <w:rFonts w:ascii="ISOCPEUR" w:hAnsi="ISOCPEUR"/>
          <w:i/>
          <w:sz w:val="28"/>
          <w:szCs w:val="28"/>
        </w:rPr>
        <w:t xml:space="preserve"> </w:t>
      </w:r>
      <w:r w:rsidRPr="004A26A8">
        <w:rPr>
          <w:rFonts w:ascii="ISOCPEUR" w:hAnsi="ISOCPEUR"/>
          <w:i/>
          <w:sz w:val="28"/>
          <w:szCs w:val="28"/>
        </w:rPr>
        <w:tab/>
      </w:r>
    </w:p>
    <w:p w:rsidR="00BE65E8" w:rsidRPr="000873FB" w:rsidRDefault="00BE65E8" w:rsidP="00BE65E8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>6. Мероприятия по энергосбережению.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 xml:space="preserve">К мероприятиям по энергосбережению относятся </w:t>
      </w:r>
      <w:proofErr w:type="gramStart"/>
      <w:r w:rsidRPr="000241A8">
        <w:rPr>
          <w:rFonts w:ascii="ISOCPEUR" w:hAnsi="ISOCPEUR"/>
          <w:bCs/>
          <w:i/>
          <w:sz w:val="28"/>
          <w:szCs w:val="28"/>
        </w:rPr>
        <w:t>следующие</w:t>
      </w:r>
      <w:proofErr w:type="gramEnd"/>
      <w:r w:rsidRPr="000241A8">
        <w:rPr>
          <w:rFonts w:ascii="ISOCPEUR" w:hAnsi="ISOCPEUR"/>
          <w:bCs/>
          <w:i/>
          <w:sz w:val="28"/>
          <w:szCs w:val="28"/>
        </w:rPr>
        <w:t>:</w:t>
      </w:r>
    </w:p>
    <w:p w:rsidR="00BE65E8" w:rsidRPr="000241A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Равномерность распределения однофазных нагрузок по фазам;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lastRenderedPageBreak/>
        <w:t>- Установка устройств  УЗО, предотвращающих утечку электроэнергии.</w:t>
      </w:r>
    </w:p>
    <w:p w:rsidR="00BE65E8" w:rsidRDefault="00BE65E8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0241A8">
        <w:rPr>
          <w:rFonts w:ascii="ISOCPEUR" w:hAnsi="ISOCPEUR"/>
          <w:bCs/>
          <w:i/>
          <w:sz w:val="28"/>
          <w:szCs w:val="28"/>
        </w:rPr>
        <w:t>- Применение светильников с энергосберегающими лампами, обладающих высокой степенью светоотдачи;</w:t>
      </w:r>
    </w:p>
    <w:p w:rsidR="00DF7AA5" w:rsidRDefault="00DF7AA5" w:rsidP="00BE65E8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</w:p>
    <w:p w:rsidR="00BE65E8" w:rsidRPr="000873FB" w:rsidRDefault="00BE65E8" w:rsidP="00BE65E8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 w:rsidRPr="000873FB">
        <w:rPr>
          <w:rFonts w:ascii="ISOCPEUR" w:hAnsi="ISOCPEUR"/>
          <w:b/>
          <w:bCs/>
          <w:i/>
          <w:sz w:val="28"/>
          <w:szCs w:val="28"/>
        </w:rPr>
        <w:t xml:space="preserve">7. </w:t>
      </w:r>
      <w:proofErr w:type="spellStart"/>
      <w:r w:rsidRPr="000873FB">
        <w:rPr>
          <w:rFonts w:ascii="ISOCPEUR" w:hAnsi="ISOCPEUR"/>
          <w:b/>
          <w:bCs/>
          <w:i/>
          <w:sz w:val="28"/>
          <w:szCs w:val="28"/>
        </w:rPr>
        <w:t>Молниезащита</w:t>
      </w:r>
      <w:proofErr w:type="spellEnd"/>
    </w:p>
    <w:p w:rsidR="00BE65E8" w:rsidRPr="00E20B61" w:rsidRDefault="00BE65E8" w:rsidP="00BE65E8">
      <w:pPr>
        <w:tabs>
          <w:tab w:val="left" w:pos="4530"/>
        </w:tabs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В соответствии  с «Инструкцией по устройству </w:t>
      </w:r>
      <w:proofErr w:type="spellStart"/>
      <w:r w:rsidRPr="00E20B61">
        <w:rPr>
          <w:rFonts w:ascii="ISOCPEUR" w:hAnsi="ISOCPEUR"/>
          <w:i/>
          <w:sz w:val="28"/>
          <w:szCs w:val="28"/>
        </w:rPr>
        <w:t>молниезащиты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зданий, сооружений и промышленных коммуникаций» /СО 153-34.21.122-2003/ по классификации сооружений по устройству </w:t>
      </w:r>
      <w:proofErr w:type="spellStart"/>
      <w:r w:rsidRPr="00E20B61">
        <w:rPr>
          <w:rFonts w:ascii="ISOCPEUR" w:hAnsi="ISOCPEUR"/>
          <w:i/>
          <w:sz w:val="28"/>
          <w:szCs w:val="28"/>
        </w:rPr>
        <w:t>молниезащиты</w:t>
      </w:r>
      <w:proofErr w:type="spellEnd"/>
      <w:r w:rsidRPr="00E20B61">
        <w:rPr>
          <w:rFonts w:ascii="ISOCPEUR" w:hAnsi="ISOCPEUR"/>
          <w:i/>
          <w:sz w:val="28"/>
          <w:szCs w:val="28"/>
        </w:rPr>
        <w:t xml:space="preserve"> зд</w:t>
      </w:r>
      <w:r w:rsidRPr="00E20B61"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ние относится к обычному объекту</w:t>
      </w:r>
      <w:r>
        <w:rPr>
          <w:rFonts w:ascii="ISOCPEUR" w:hAnsi="ISOCPEUR"/>
          <w:i/>
          <w:sz w:val="28"/>
          <w:szCs w:val="28"/>
        </w:rPr>
        <w:t xml:space="preserve"> со </w:t>
      </w:r>
      <w:r>
        <w:rPr>
          <w:rFonts w:ascii="ISOCPEUR" w:hAnsi="ISOCPEUR"/>
          <w:i/>
          <w:sz w:val="28"/>
          <w:szCs w:val="28"/>
          <w:lang w:val="en-US"/>
        </w:rPr>
        <w:t>II</w:t>
      </w:r>
      <w:r w:rsidRPr="00BE5FCC">
        <w:rPr>
          <w:rFonts w:ascii="ISOCPEUR" w:hAnsi="ISOCPEUR"/>
          <w:i/>
          <w:sz w:val="28"/>
          <w:szCs w:val="28"/>
        </w:rPr>
        <w:t xml:space="preserve"> </w:t>
      </w:r>
      <w:r>
        <w:rPr>
          <w:rFonts w:ascii="ISOCPEUR" w:hAnsi="ISOCPEUR"/>
          <w:i/>
          <w:sz w:val="28"/>
          <w:szCs w:val="28"/>
        </w:rPr>
        <w:t>уровнем защиты от прямых ударов молнии (ПУМ) с надежностью защиты от ПУМ- 0.95.</w:t>
      </w:r>
      <w:r w:rsidRPr="00E20B61">
        <w:rPr>
          <w:rFonts w:ascii="ISOCPEUR" w:hAnsi="ISOCPEUR"/>
          <w:i/>
          <w:sz w:val="28"/>
          <w:szCs w:val="28"/>
        </w:rPr>
        <w:t xml:space="preserve"> </w:t>
      </w:r>
    </w:p>
    <w:p w:rsidR="00BE65E8" w:rsidRDefault="00BE65E8" w:rsidP="00BE65E8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Комплекс средств </w:t>
      </w:r>
      <w:proofErr w:type="spellStart"/>
      <w:r>
        <w:rPr>
          <w:rFonts w:ascii="ISOCPEUR" w:hAnsi="ISOCPEUR"/>
          <w:i/>
          <w:sz w:val="28"/>
          <w:szCs w:val="28"/>
        </w:rPr>
        <w:t>молниезащиты</w:t>
      </w:r>
      <w:proofErr w:type="spellEnd"/>
      <w:r>
        <w:rPr>
          <w:rFonts w:ascii="ISOCPEUR" w:hAnsi="ISOCPEUR"/>
          <w:i/>
          <w:sz w:val="28"/>
          <w:szCs w:val="28"/>
        </w:rPr>
        <w:t xml:space="preserve"> объекта включает в себя устро</w:t>
      </w:r>
      <w:r>
        <w:rPr>
          <w:rFonts w:ascii="ISOCPEUR" w:hAnsi="ISOCPEUR"/>
          <w:i/>
          <w:sz w:val="28"/>
          <w:szCs w:val="28"/>
        </w:rPr>
        <w:t>й</w:t>
      </w:r>
      <w:r>
        <w:rPr>
          <w:rFonts w:ascii="ISOCPEUR" w:hAnsi="ISOCPEUR"/>
          <w:i/>
          <w:sz w:val="28"/>
          <w:szCs w:val="28"/>
        </w:rPr>
        <w:t xml:space="preserve">ства защиты от прямых ударов молнии (внешняя </w:t>
      </w:r>
      <w:proofErr w:type="spellStart"/>
      <w:r>
        <w:rPr>
          <w:rFonts w:ascii="ISOCPEUR" w:hAnsi="ISOCPEUR"/>
          <w:i/>
          <w:sz w:val="28"/>
          <w:szCs w:val="28"/>
        </w:rPr>
        <w:t>молниезащитная</w:t>
      </w:r>
      <w:proofErr w:type="spellEnd"/>
      <w:r>
        <w:rPr>
          <w:rFonts w:ascii="ISOCPEUR" w:hAnsi="ISOCPEUR"/>
          <w:i/>
          <w:sz w:val="28"/>
          <w:szCs w:val="28"/>
        </w:rPr>
        <w:t xml:space="preserve"> си</w:t>
      </w:r>
      <w:r>
        <w:rPr>
          <w:rFonts w:ascii="ISOCPEUR" w:hAnsi="ISOCPEUR"/>
          <w:i/>
          <w:sz w:val="28"/>
          <w:szCs w:val="28"/>
        </w:rPr>
        <w:t>с</w:t>
      </w:r>
      <w:r>
        <w:rPr>
          <w:rFonts w:ascii="ISOCPEUR" w:hAnsi="ISOCPEUR"/>
          <w:i/>
          <w:sz w:val="28"/>
          <w:szCs w:val="28"/>
        </w:rPr>
        <w:t xml:space="preserve">тема): </w:t>
      </w:r>
      <w:proofErr w:type="spellStart"/>
      <w:r>
        <w:rPr>
          <w:rFonts w:ascii="ISOCPEUR" w:hAnsi="ISOCPEUR"/>
          <w:i/>
          <w:sz w:val="28"/>
          <w:szCs w:val="28"/>
        </w:rPr>
        <w:t>молниеприемники</w:t>
      </w:r>
      <w:proofErr w:type="spellEnd"/>
      <w:r>
        <w:rPr>
          <w:rFonts w:ascii="ISOCPEUR" w:hAnsi="ISOCPEUR"/>
          <w:i/>
          <w:sz w:val="28"/>
          <w:szCs w:val="28"/>
        </w:rPr>
        <w:t xml:space="preserve">, токоотводы и </w:t>
      </w:r>
      <w:proofErr w:type="spellStart"/>
      <w:r>
        <w:rPr>
          <w:rFonts w:ascii="ISOCPEUR" w:hAnsi="ISOCPEUR"/>
          <w:i/>
          <w:sz w:val="28"/>
          <w:szCs w:val="28"/>
        </w:rPr>
        <w:t>заземлитель</w:t>
      </w:r>
      <w:proofErr w:type="spellEnd"/>
      <w:r>
        <w:rPr>
          <w:rFonts w:ascii="ISOCPEUR" w:hAnsi="ISOCPEUR"/>
          <w:i/>
          <w:sz w:val="28"/>
          <w:szCs w:val="28"/>
        </w:rPr>
        <w:t>.</w:t>
      </w:r>
    </w:p>
    <w:p w:rsidR="00BE65E8" w:rsidRDefault="00BE65E8" w:rsidP="00BE65E8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>
        <w:rPr>
          <w:rFonts w:ascii="ISOCPEUR" w:hAnsi="ISOCPEUR"/>
          <w:i/>
          <w:sz w:val="28"/>
          <w:szCs w:val="28"/>
        </w:rPr>
        <w:t xml:space="preserve">В качестве </w:t>
      </w:r>
      <w:proofErr w:type="gramStart"/>
      <w:r>
        <w:rPr>
          <w:rFonts w:ascii="ISOCPEUR" w:hAnsi="ISOCPEUR"/>
          <w:i/>
          <w:sz w:val="28"/>
          <w:szCs w:val="28"/>
        </w:rPr>
        <w:t>естественного</w:t>
      </w:r>
      <w:proofErr w:type="gramEnd"/>
      <w:r>
        <w:rPr>
          <w:rFonts w:ascii="ISOCPEUR" w:hAnsi="ISOCPEUR"/>
          <w:i/>
          <w:sz w:val="28"/>
          <w:szCs w:val="28"/>
        </w:rPr>
        <w:t xml:space="preserve"> </w:t>
      </w:r>
      <w:proofErr w:type="spellStart"/>
      <w:r>
        <w:rPr>
          <w:rFonts w:ascii="ISOCPEUR" w:hAnsi="ISOCPEUR"/>
          <w:i/>
          <w:sz w:val="28"/>
          <w:szCs w:val="28"/>
        </w:rPr>
        <w:t>молниеприемника</w:t>
      </w:r>
      <w:proofErr w:type="spellEnd"/>
      <w:r>
        <w:rPr>
          <w:rFonts w:ascii="ISOCPEUR" w:hAnsi="ISOCPEUR"/>
          <w:i/>
          <w:sz w:val="28"/>
          <w:szCs w:val="28"/>
        </w:rPr>
        <w:t xml:space="preserve"> используется мета</w:t>
      </w:r>
      <w:r>
        <w:rPr>
          <w:rFonts w:ascii="ISOCPEUR" w:hAnsi="ISOCPEUR"/>
          <w:i/>
          <w:sz w:val="28"/>
          <w:szCs w:val="28"/>
        </w:rPr>
        <w:t>л</w:t>
      </w:r>
      <w:r>
        <w:rPr>
          <w:rFonts w:ascii="ISOCPEUR" w:hAnsi="ISOCPEUR"/>
          <w:i/>
          <w:sz w:val="28"/>
          <w:szCs w:val="28"/>
        </w:rPr>
        <w:t>лический прапор башни.</w:t>
      </w:r>
      <w:r w:rsidRPr="00223F61">
        <w:rPr>
          <w:rFonts w:ascii="ISOCPEUR" w:hAnsi="ISOCPEUR"/>
          <w:i/>
          <w:sz w:val="28"/>
          <w:szCs w:val="28"/>
        </w:rPr>
        <w:t xml:space="preserve"> </w:t>
      </w:r>
    </w:p>
    <w:p w:rsidR="00BE65E8" w:rsidRDefault="00BE65E8" w:rsidP="00BE65E8">
      <w:pPr>
        <w:spacing w:line="360" w:lineRule="auto"/>
        <w:ind w:left="426" w:right="141" w:firstLine="567"/>
        <w:jc w:val="both"/>
        <w:rPr>
          <w:rFonts w:ascii="ISOCPEUR" w:hAnsi="ISOCPEUR"/>
          <w:i/>
          <w:sz w:val="28"/>
          <w:szCs w:val="28"/>
        </w:rPr>
      </w:pPr>
      <w:r w:rsidRPr="00E20B61">
        <w:rPr>
          <w:rFonts w:ascii="ISOCPEUR" w:hAnsi="ISOCPEUR"/>
          <w:i/>
          <w:sz w:val="28"/>
          <w:szCs w:val="28"/>
        </w:rPr>
        <w:t xml:space="preserve">Токоотвод </w:t>
      </w:r>
      <w:r>
        <w:rPr>
          <w:rFonts w:ascii="ISOCPEUR" w:hAnsi="ISOCPEUR"/>
          <w:i/>
          <w:sz w:val="28"/>
          <w:szCs w:val="28"/>
        </w:rPr>
        <w:t xml:space="preserve">крепится к прапору </w:t>
      </w:r>
      <w:r w:rsidRPr="00050BA1">
        <w:rPr>
          <w:rFonts w:ascii="ISOCPEUR" w:hAnsi="ISOCPEUR"/>
          <w:i/>
          <w:sz w:val="28"/>
          <w:szCs w:val="28"/>
        </w:rPr>
        <w:t>при помощи болтового соединения</w:t>
      </w:r>
      <w:r>
        <w:rPr>
          <w:rFonts w:ascii="ISOCPEUR" w:hAnsi="ISOCPEUR"/>
          <w:i/>
          <w:sz w:val="28"/>
          <w:szCs w:val="28"/>
        </w:rPr>
        <w:t xml:space="preserve"> или сварки и</w:t>
      </w:r>
      <w:r w:rsidRPr="00E20B61">
        <w:rPr>
          <w:rFonts w:ascii="ISOCPEUR" w:hAnsi="ISOCPEUR"/>
          <w:i/>
          <w:sz w:val="28"/>
          <w:szCs w:val="28"/>
        </w:rPr>
        <w:t xml:space="preserve"> спуска</w:t>
      </w:r>
      <w:r>
        <w:rPr>
          <w:rFonts w:ascii="ISOCPEUR" w:hAnsi="ISOCPEUR"/>
          <w:i/>
          <w:sz w:val="28"/>
          <w:szCs w:val="28"/>
        </w:rPr>
        <w:t>е</w:t>
      </w:r>
      <w:r w:rsidRPr="00E20B61">
        <w:rPr>
          <w:rFonts w:ascii="ISOCPEUR" w:hAnsi="ISOCPEUR"/>
          <w:i/>
          <w:sz w:val="28"/>
          <w:szCs w:val="28"/>
        </w:rPr>
        <w:t>тся до мест</w:t>
      </w:r>
      <w:r>
        <w:rPr>
          <w:rFonts w:ascii="ISOCPEUR" w:hAnsi="ISOCPEUR"/>
          <w:i/>
          <w:sz w:val="28"/>
          <w:szCs w:val="28"/>
        </w:rPr>
        <w:t>а</w:t>
      </w:r>
      <w:r w:rsidRPr="00E20B61">
        <w:rPr>
          <w:rFonts w:ascii="ISOCPEUR" w:hAnsi="ISOCPEUR"/>
          <w:i/>
          <w:sz w:val="28"/>
          <w:szCs w:val="28"/>
        </w:rPr>
        <w:t>, указанн</w:t>
      </w:r>
      <w:r>
        <w:rPr>
          <w:rFonts w:ascii="ISOCPEUR" w:hAnsi="ISOCPEUR"/>
          <w:i/>
          <w:sz w:val="28"/>
          <w:szCs w:val="28"/>
        </w:rPr>
        <w:t>ого</w:t>
      </w:r>
      <w:r w:rsidRPr="00E20B61">
        <w:rPr>
          <w:rFonts w:ascii="ISOCPEUR" w:hAnsi="ISOCPEUR"/>
          <w:i/>
          <w:sz w:val="28"/>
          <w:szCs w:val="28"/>
        </w:rPr>
        <w:t xml:space="preserve"> на чертеже</w:t>
      </w:r>
      <w:r>
        <w:rPr>
          <w:rFonts w:ascii="ISOCPEUR" w:hAnsi="ISOCPEUR"/>
          <w:i/>
          <w:sz w:val="28"/>
          <w:szCs w:val="28"/>
        </w:rPr>
        <w:t xml:space="preserve">. </w:t>
      </w:r>
      <w:r w:rsidRPr="00050BA1">
        <w:rPr>
          <w:rFonts w:ascii="ISOCPEUR" w:hAnsi="ISOCPEUR"/>
          <w:i/>
          <w:sz w:val="28"/>
          <w:szCs w:val="28"/>
        </w:rPr>
        <w:t>Токоотвод выполняется из стали  круглого сечения</w:t>
      </w:r>
      <w:proofErr w:type="gramStart"/>
      <w:r w:rsidRPr="00050BA1">
        <w:rPr>
          <w:rFonts w:ascii="ISOCPEUR" w:hAnsi="ISOCPEUR"/>
          <w:i/>
          <w:sz w:val="28"/>
          <w:szCs w:val="28"/>
        </w:rPr>
        <w:t xml:space="preserve"> Д</w:t>
      </w:r>
      <w:proofErr w:type="gramEnd"/>
      <w:r w:rsidRPr="00050BA1">
        <w:rPr>
          <w:rFonts w:ascii="ISOCPEUR" w:hAnsi="ISOCPEUR"/>
          <w:i/>
          <w:sz w:val="28"/>
          <w:szCs w:val="28"/>
        </w:rPr>
        <w:t>=</w:t>
      </w:r>
      <w:r>
        <w:rPr>
          <w:rFonts w:ascii="ISOCPEUR" w:hAnsi="ISOCPEUR"/>
          <w:i/>
          <w:sz w:val="28"/>
          <w:szCs w:val="28"/>
        </w:rPr>
        <w:t>10</w:t>
      </w:r>
      <w:r w:rsidRPr="00050BA1">
        <w:rPr>
          <w:rFonts w:ascii="ISOCPEUR" w:hAnsi="ISOCPEUR"/>
          <w:i/>
          <w:sz w:val="28"/>
          <w:szCs w:val="28"/>
        </w:rPr>
        <w:t>мм</w:t>
      </w:r>
      <w:r>
        <w:rPr>
          <w:rFonts w:ascii="ISOCPEUR" w:hAnsi="ISOCPEUR"/>
          <w:i/>
          <w:sz w:val="28"/>
          <w:szCs w:val="28"/>
        </w:rPr>
        <w:t>.</w:t>
      </w:r>
      <w:r w:rsidRPr="00050BA1">
        <w:rPr>
          <w:rFonts w:ascii="ISOCPEUR" w:hAnsi="ISOCPEUR"/>
          <w:i/>
          <w:sz w:val="28"/>
          <w:szCs w:val="28"/>
        </w:rPr>
        <w:t xml:space="preserve"> </w:t>
      </w:r>
      <w:r w:rsidRPr="000E2C66">
        <w:rPr>
          <w:rFonts w:ascii="ISOCPEUR" w:hAnsi="ISOCPEUR"/>
          <w:i/>
          <w:sz w:val="28"/>
          <w:szCs w:val="28"/>
        </w:rPr>
        <w:t>Для крепления ток</w:t>
      </w:r>
      <w:r w:rsidRPr="000E2C66">
        <w:rPr>
          <w:rFonts w:ascii="ISOCPEUR" w:hAnsi="ISOCPEUR"/>
          <w:i/>
          <w:sz w:val="28"/>
          <w:szCs w:val="28"/>
        </w:rPr>
        <w:t>о</w:t>
      </w:r>
      <w:r w:rsidRPr="000E2C66">
        <w:rPr>
          <w:rFonts w:ascii="ISOCPEUR" w:hAnsi="ISOCPEUR"/>
          <w:i/>
          <w:sz w:val="28"/>
          <w:szCs w:val="28"/>
        </w:rPr>
        <w:t>отводов к  деревянным стенам можно использовать держатели, стал</w:t>
      </w:r>
      <w:r w:rsidRPr="000E2C66">
        <w:rPr>
          <w:rFonts w:ascii="ISOCPEUR" w:hAnsi="ISOCPEUR"/>
          <w:i/>
          <w:sz w:val="28"/>
          <w:szCs w:val="28"/>
        </w:rPr>
        <w:t>ь</w:t>
      </w:r>
      <w:r w:rsidRPr="000E2C66">
        <w:rPr>
          <w:rFonts w:ascii="ISOCPEUR" w:hAnsi="ISOCPEUR"/>
          <w:i/>
          <w:sz w:val="28"/>
          <w:szCs w:val="28"/>
        </w:rPr>
        <w:t>ные скобы, гвозди, шурупы. Токоотвод по отношению к деревянным ко</w:t>
      </w:r>
      <w:r w:rsidRPr="000E2C66">
        <w:rPr>
          <w:rFonts w:ascii="ISOCPEUR" w:hAnsi="ISOCPEUR"/>
          <w:i/>
          <w:sz w:val="28"/>
          <w:szCs w:val="28"/>
        </w:rPr>
        <w:t>н</w:t>
      </w:r>
      <w:r w:rsidRPr="000E2C66">
        <w:rPr>
          <w:rFonts w:ascii="ISOCPEUR" w:hAnsi="ISOCPEUR"/>
          <w:i/>
          <w:sz w:val="28"/>
          <w:szCs w:val="28"/>
        </w:rPr>
        <w:t>струкциям должен располагаться таким образом, чтобы расстояние между ним и защищаемым объектом всегда превышало 0.1м. Металлич</w:t>
      </w:r>
      <w:r w:rsidRPr="000E2C66">
        <w:rPr>
          <w:rFonts w:ascii="ISOCPEUR" w:hAnsi="ISOCPEUR"/>
          <w:i/>
          <w:sz w:val="28"/>
          <w:szCs w:val="28"/>
        </w:rPr>
        <w:t>е</w:t>
      </w:r>
      <w:r w:rsidRPr="000E2C66">
        <w:rPr>
          <w:rFonts w:ascii="ISOCPEUR" w:hAnsi="ISOCPEUR"/>
          <w:i/>
          <w:sz w:val="28"/>
          <w:szCs w:val="28"/>
        </w:rPr>
        <w:t>ские скобы для крепления токоотвода могут быть в контакте со ст</w:t>
      </w:r>
      <w:r w:rsidRPr="000E2C66">
        <w:rPr>
          <w:rFonts w:ascii="ISOCPEUR" w:hAnsi="ISOCPEUR"/>
          <w:i/>
          <w:sz w:val="28"/>
          <w:szCs w:val="28"/>
        </w:rPr>
        <w:t>е</w:t>
      </w:r>
      <w:r w:rsidRPr="000E2C66">
        <w:rPr>
          <w:rFonts w:ascii="ISOCPEUR" w:hAnsi="ISOCPEUR"/>
          <w:i/>
          <w:sz w:val="28"/>
          <w:szCs w:val="28"/>
        </w:rPr>
        <w:t>ной.</w:t>
      </w:r>
      <w:r>
        <w:rPr>
          <w:rFonts w:ascii="ISOCPEUR" w:hAnsi="ISOCPEUR"/>
          <w:i/>
          <w:sz w:val="28"/>
          <w:szCs w:val="28"/>
        </w:rPr>
        <w:t xml:space="preserve"> </w:t>
      </w:r>
      <w:r w:rsidRPr="00223B2B">
        <w:rPr>
          <w:rFonts w:ascii="ISOCPEUR" w:hAnsi="ISOCPEUR"/>
          <w:i/>
          <w:sz w:val="28"/>
          <w:szCs w:val="28"/>
        </w:rPr>
        <w:t>Расстояние между точками крепления токоотвода должно быть не более 2м на вертикальных участках. Для защиты токоотвода от мех</w:t>
      </w:r>
      <w:r w:rsidRPr="00223B2B">
        <w:rPr>
          <w:rFonts w:ascii="ISOCPEUR" w:hAnsi="ISOCPEUR"/>
          <w:i/>
          <w:sz w:val="28"/>
          <w:szCs w:val="28"/>
        </w:rPr>
        <w:t>а</w:t>
      </w:r>
      <w:r w:rsidRPr="00223B2B">
        <w:rPr>
          <w:rFonts w:ascii="ISOCPEUR" w:hAnsi="ISOCPEUR"/>
          <w:i/>
          <w:sz w:val="28"/>
          <w:szCs w:val="28"/>
        </w:rPr>
        <w:t>нических повреждений на высоте 2.5м от уровня земли и на 0.5м в зе</w:t>
      </w:r>
      <w:r w:rsidRPr="00223B2B">
        <w:rPr>
          <w:rFonts w:ascii="ISOCPEUR" w:hAnsi="ISOCPEUR"/>
          <w:i/>
          <w:sz w:val="28"/>
          <w:szCs w:val="28"/>
        </w:rPr>
        <w:t>м</w:t>
      </w:r>
      <w:r w:rsidRPr="00223B2B">
        <w:rPr>
          <w:rFonts w:ascii="ISOCPEUR" w:hAnsi="ISOCPEUR"/>
          <w:i/>
          <w:sz w:val="28"/>
          <w:szCs w:val="28"/>
        </w:rPr>
        <w:lastRenderedPageBreak/>
        <w:t>ле закрыть уголком 25х25х3. Для защиты от коррозии токоотвод до</w:t>
      </w:r>
      <w:r w:rsidRPr="00223B2B">
        <w:rPr>
          <w:rFonts w:ascii="ISOCPEUR" w:hAnsi="ISOCPEUR"/>
          <w:i/>
          <w:sz w:val="28"/>
          <w:szCs w:val="28"/>
        </w:rPr>
        <w:t>л</w:t>
      </w:r>
      <w:r w:rsidRPr="00223B2B">
        <w:rPr>
          <w:rFonts w:ascii="ISOCPEUR" w:hAnsi="ISOCPEUR"/>
          <w:i/>
          <w:sz w:val="28"/>
          <w:szCs w:val="28"/>
        </w:rPr>
        <w:t>жен быть оцинкован, полужен или окрашен. Стык токоотвод</w:t>
      </w:r>
      <w:r>
        <w:rPr>
          <w:rFonts w:ascii="ISOCPEUR" w:hAnsi="ISOCPEUR"/>
          <w:i/>
          <w:sz w:val="28"/>
          <w:szCs w:val="28"/>
        </w:rPr>
        <w:t>а</w:t>
      </w:r>
      <w:r w:rsidRPr="00223B2B">
        <w:rPr>
          <w:rFonts w:ascii="ISOCPEUR" w:hAnsi="ISOCPEUR"/>
          <w:i/>
          <w:sz w:val="28"/>
          <w:szCs w:val="28"/>
        </w:rPr>
        <w:t xml:space="preserve"> с </w:t>
      </w:r>
      <w:proofErr w:type="spellStart"/>
      <w:r w:rsidRPr="00223B2B">
        <w:rPr>
          <w:rFonts w:ascii="ISOCPEUR" w:hAnsi="ISOCPEUR"/>
          <w:i/>
          <w:sz w:val="28"/>
          <w:szCs w:val="28"/>
        </w:rPr>
        <w:t>зазе</w:t>
      </w:r>
      <w:r w:rsidRPr="00223B2B">
        <w:rPr>
          <w:rFonts w:ascii="ISOCPEUR" w:hAnsi="ISOCPEUR"/>
          <w:i/>
          <w:sz w:val="28"/>
          <w:szCs w:val="28"/>
        </w:rPr>
        <w:t>м</w:t>
      </w:r>
      <w:r w:rsidRPr="00223B2B">
        <w:rPr>
          <w:rFonts w:ascii="ISOCPEUR" w:hAnsi="ISOCPEUR"/>
          <w:i/>
          <w:sz w:val="28"/>
          <w:szCs w:val="28"/>
        </w:rPr>
        <w:t>лителем</w:t>
      </w:r>
      <w:proofErr w:type="spellEnd"/>
      <w:r w:rsidRPr="00223B2B">
        <w:rPr>
          <w:rFonts w:ascii="ISOCPEUR" w:hAnsi="ISOCPEUR"/>
          <w:i/>
          <w:sz w:val="28"/>
          <w:szCs w:val="28"/>
        </w:rPr>
        <w:t xml:space="preserve"> выполняется пайкой.</w:t>
      </w: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F7AA5" w:rsidRPr="000873FB" w:rsidRDefault="00DF7AA5" w:rsidP="00DF7AA5">
      <w:pPr>
        <w:spacing w:line="360" w:lineRule="auto"/>
        <w:ind w:left="567" w:right="567" w:firstLine="851"/>
        <w:jc w:val="center"/>
        <w:rPr>
          <w:rFonts w:ascii="ISOCPEUR" w:hAnsi="ISOCPEUR"/>
          <w:b/>
          <w:bCs/>
          <w:i/>
          <w:sz w:val="28"/>
          <w:szCs w:val="28"/>
        </w:rPr>
      </w:pPr>
      <w:r>
        <w:rPr>
          <w:rFonts w:ascii="ISOCPEUR" w:hAnsi="ISOCPEUR"/>
          <w:b/>
          <w:bCs/>
          <w:i/>
          <w:sz w:val="28"/>
          <w:szCs w:val="28"/>
        </w:rPr>
        <w:t>8</w:t>
      </w:r>
      <w:r w:rsidRPr="000873FB">
        <w:rPr>
          <w:rFonts w:ascii="ISOCPEUR" w:hAnsi="ISOCPEUR"/>
          <w:b/>
          <w:bCs/>
          <w:i/>
          <w:sz w:val="28"/>
          <w:szCs w:val="28"/>
        </w:rPr>
        <w:t xml:space="preserve">. </w:t>
      </w:r>
      <w:r>
        <w:rPr>
          <w:rFonts w:ascii="ISOCPEUR" w:hAnsi="ISOCPEUR"/>
          <w:b/>
          <w:bCs/>
          <w:i/>
          <w:sz w:val="28"/>
          <w:szCs w:val="28"/>
        </w:rPr>
        <w:t>Рекомендации по применению инженерного оборудования</w:t>
      </w:r>
    </w:p>
    <w:p w:rsidR="00DF7AA5" w:rsidRDefault="00DF7AA5" w:rsidP="00DF7AA5">
      <w:pPr>
        <w:spacing w:line="360" w:lineRule="auto"/>
        <w:ind w:left="567" w:right="567" w:firstLine="851"/>
        <w:jc w:val="both"/>
        <w:rPr>
          <w:rFonts w:ascii="ISOCPEUR" w:hAnsi="ISOCPEUR"/>
          <w:bCs/>
          <w:i/>
          <w:sz w:val="28"/>
          <w:szCs w:val="28"/>
        </w:rPr>
      </w:pPr>
      <w:r w:rsidRPr="00115F9E">
        <w:rPr>
          <w:rFonts w:ascii="ISOCPEUR" w:hAnsi="ISOCPEUR"/>
          <w:bCs/>
          <w:i/>
          <w:sz w:val="28"/>
          <w:szCs w:val="28"/>
        </w:rPr>
        <w:t>В проекте предусмотрено использование наиболее совреме</w:t>
      </w:r>
      <w:r w:rsidRPr="00115F9E">
        <w:rPr>
          <w:rFonts w:ascii="ISOCPEUR" w:hAnsi="ISOCPEUR"/>
          <w:bCs/>
          <w:i/>
          <w:sz w:val="28"/>
          <w:szCs w:val="28"/>
        </w:rPr>
        <w:t>н</w:t>
      </w:r>
      <w:r w:rsidRPr="00115F9E">
        <w:rPr>
          <w:rFonts w:ascii="ISOCPEUR" w:hAnsi="ISOCPEUR"/>
          <w:bCs/>
          <w:i/>
          <w:sz w:val="28"/>
          <w:szCs w:val="28"/>
        </w:rPr>
        <w:t>ного электрооборудования и материалов, обеспечивающи</w:t>
      </w:r>
      <w:r>
        <w:rPr>
          <w:rFonts w:ascii="ISOCPEUR" w:hAnsi="ISOCPEUR"/>
          <w:bCs/>
          <w:i/>
          <w:sz w:val="28"/>
          <w:szCs w:val="28"/>
        </w:rPr>
        <w:t>х</w:t>
      </w:r>
      <w:r w:rsidRPr="00115F9E">
        <w:rPr>
          <w:rFonts w:ascii="ISOCPEUR" w:hAnsi="ISOCPEUR"/>
          <w:bCs/>
          <w:i/>
          <w:sz w:val="28"/>
          <w:szCs w:val="28"/>
        </w:rPr>
        <w:t xml:space="preserve"> пов</w:t>
      </w:r>
      <w:r w:rsidRPr="00115F9E">
        <w:rPr>
          <w:rFonts w:ascii="ISOCPEUR" w:hAnsi="ISOCPEUR"/>
          <w:bCs/>
          <w:i/>
          <w:sz w:val="28"/>
          <w:szCs w:val="28"/>
        </w:rPr>
        <w:t>ы</w:t>
      </w:r>
      <w:r w:rsidRPr="00115F9E">
        <w:rPr>
          <w:rFonts w:ascii="ISOCPEUR" w:hAnsi="ISOCPEUR"/>
          <w:bCs/>
          <w:i/>
          <w:sz w:val="28"/>
          <w:szCs w:val="28"/>
        </w:rPr>
        <w:t>шенную эксплуатационную надежность, энергосбережение, мин</w:t>
      </w:r>
      <w:r w:rsidRPr="00115F9E">
        <w:rPr>
          <w:rFonts w:ascii="ISOCPEUR" w:hAnsi="ISOCPEUR"/>
          <w:bCs/>
          <w:i/>
          <w:sz w:val="28"/>
          <w:szCs w:val="28"/>
        </w:rPr>
        <w:t>и</w:t>
      </w:r>
      <w:r w:rsidRPr="00115F9E">
        <w:rPr>
          <w:rFonts w:ascii="ISOCPEUR" w:hAnsi="ISOCPEUR"/>
          <w:bCs/>
          <w:i/>
          <w:sz w:val="28"/>
          <w:szCs w:val="28"/>
        </w:rPr>
        <w:t>мальные эксплуатационные затраты. Электротехническое оборуд</w:t>
      </w:r>
      <w:r w:rsidRPr="00115F9E">
        <w:rPr>
          <w:rFonts w:ascii="ISOCPEUR" w:hAnsi="ISOCPEUR"/>
          <w:bCs/>
          <w:i/>
          <w:sz w:val="28"/>
          <w:szCs w:val="28"/>
        </w:rPr>
        <w:t>о</w:t>
      </w:r>
      <w:r w:rsidRPr="00115F9E">
        <w:rPr>
          <w:rFonts w:ascii="ISOCPEUR" w:hAnsi="ISOCPEUR"/>
          <w:bCs/>
          <w:i/>
          <w:sz w:val="28"/>
          <w:szCs w:val="28"/>
        </w:rPr>
        <w:t>вание и материалы должны быть сертифицированы и рекомендов</w:t>
      </w:r>
      <w:r w:rsidRPr="00115F9E">
        <w:rPr>
          <w:rFonts w:ascii="ISOCPEUR" w:hAnsi="ISOCPEUR"/>
          <w:bCs/>
          <w:i/>
          <w:sz w:val="28"/>
          <w:szCs w:val="28"/>
        </w:rPr>
        <w:t>а</w:t>
      </w:r>
      <w:r w:rsidRPr="00115F9E">
        <w:rPr>
          <w:rFonts w:ascii="ISOCPEUR" w:hAnsi="ISOCPEUR"/>
          <w:bCs/>
          <w:i/>
          <w:sz w:val="28"/>
          <w:szCs w:val="28"/>
        </w:rPr>
        <w:t>ны к применению в соответствии с действующими в РФ нормати</w:t>
      </w:r>
      <w:r w:rsidRPr="00115F9E">
        <w:rPr>
          <w:rFonts w:ascii="ISOCPEUR" w:hAnsi="ISOCPEUR"/>
          <w:bCs/>
          <w:i/>
          <w:sz w:val="28"/>
          <w:szCs w:val="28"/>
        </w:rPr>
        <w:t>в</w:t>
      </w:r>
      <w:r w:rsidRPr="00115F9E">
        <w:rPr>
          <w:rFonts w:ascii="ISOCPEUR" w:hAnsi="ISOCPEUR"/>
          <w:bCs/>
          <w:i/>
          <w:sz w:val="28"/>
          <w:szCs w:val="28"/>
        </w:rPr>
        <w:t>ными документами и Правилами.</w:t>
      </w: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BE65E8" w:rsidRDefault="00BE65E8" w:rsidP="007861F6">
      <w:pPr>
        <w:spacing w:line="360" w:lineRule="auto"/>
        <w:ind w:firstLine="567"/>
        <w:jc w:val="both"/>
        <w:rPr>
          <w:bCs/>
          <w:sz w:val="28"/>
          <w:szCs w:val="28"/>
        </w:rPr>
      </w:pPr>
    </w:p>
    <w:sectPr w:rsidR="00BE65E8" w:rsidSect="006B0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0A2" w:rsidRDefault="008150A2">
      <w:r>
        <w:separator/>
      </w:r>
    </w:p>
  </w:endnote>
  <w:endnote w:type="continuationSeparator" w:id="0">
    <w:p w:rsidR="008150A2" w:rsidRDefault="00815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D6A" w:rsidRDefault="00AC4D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41" w:rsidRPr="00133790" w:rsidRDefault="00FA7D55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rect id="Rectangle 144" o:spid="_x0000_s4150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J94rp59AgAA&#10;AgUAAA4AAAAAAAAAAAAAAAAALgIAAGRycy9lMm9Eb2MueG1sUEsBAi0AFAAGAAgAAAAhAKdDYKbf&#10;AAAACgEAAA8AAAAAAAAAAAAAAAAA1wQAAGRycy9kb3ducmV2LnhtbFBLBQYAAAAABAAEAPMAAADj&#10;BQAAAAA=&#10;" stroked="f" strokeweight=".5pt">
          <v:textbox style="layout-flow:vertical;mso-layout-flow-alt:bottom-to-top" inset="0,0,0,0">
            <w:txbxContent>
              <w:p w:rsidR="00907A68" w:rsidRPr="00D1555B" w:rsidRDefault="00907A68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07A68" w:rsidRPr="00E27CC9" w:rsidRDefault="00907A68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4149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T9gA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" stroked="f" strokeweight=".5pt">
          <v:textbox inset="1pt,1pt,1pt,1pt">
            <w:txbxContent>
              <w:p w:rsidR="00907A68" w:rsidRPr="00ED17AC" w:rsidRDefault="00907A68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2" o:spid="_x0000_s4148" style="position:absolute;margin-left:44.7pt;margin-top:10.25pt;width:27.8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1Ygw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" stroked="f" strokeweight=".5pt">
          <v:textbox inset="0,1pt,0,1pt">
            <w:txbxContent>
              <w:p w:rsidR="00907A68" w:rsidRPr="00133790" w:rsidRDefault="00907A68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 w:rsid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4147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lp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KYLGWm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DF7AA5" w:rsidRPr="00E86C3D" w:rsidRDefault="00DF7AA5" w:rsidP="00DF7AA5">
                <w:pPr>
                  <w:autoSpaceDE w:val="0"/>
                  <w:autoSpaceDN w:val="0"/>
                  <w:adjustRightInd w:val="0"/>
                  <w:jc w:val="center"/>
                  <w:rPr>
                    <w:color w:val="000000"/>
                    <w:sz w:val="22"/>
                    <w:szCs w:val="22"/>
                  </w:rPr>
                </w:pPr>
                <w:r w:rsidRPr="00E86C3D">
                  <w:rPr>
                    <w:color w:val="000000"/>
                    <w:sz w:val="22"/>
                    <w:szCs w:val="22"/>
                  </w:rPr>
                  <w:t>Архитектурный ансамбль Соловецкого</w:t>
                </w:r>
                <w:r>
                  <w:rPr>
                    <w:color w:val="000000"/>
                    <w:sz w:val="22"/>
                    <w:szCs w:val="22"/>
                  </w:rPr>
                  <w:t xml:space="preserve"> </w:t>
                </w:r>
                <w:r w:rsidRPr="00E86C3D">
                  <w:rPr>
                    <w:color w:val="000000"/>
                    <w:sz w:val="22"/>
                    <w:szCs w:val="22"/>
                  </w:rPr>
                  <w:t>монастыря</w:t>
                </w:r>
              </w:p>
              <w:p w:rsidR="00DF7AA5" w:rsidRPr="00E86C3D" w:rsidRDefault="00DF7AA5" w:rsidP="00DF7AA5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Б</w:t>
                </w:r>
                <w:r w:rsidRPr="00E86C3D">
                  <w:rPr>
                    <w:sz w:val="22"/>
                    <w:szCs w:val="22"/>
                  </w:rPr>
                  <w:t xml:space="preserve">ашня </w:t>
                </w:r>
                <w:r w:rsidR="00AC4D6A">
                  <w:rPr>
                    <w:sz w:val="22"/>
                    <w:szCs w:val="22"/>
                  </w:rPr>
                  <w:t>Никольская</w:t>
                </w:r>
              </w:p>
              <w:p w:rsidR="00054741" w:rsidRPr="00DF7AA5" w:rsidRDefault="00DF7AA5" w:rsidP="00DF7AA5">
                <w:pPr>
                  <w:jc w:val="center"/>
                </w:pPr>
                <w:r>
                  <w:t>Пояснительная записка</w:t>
                </w:r>
                <w:r w:rsidRPr="00682749">
                  <w:t>.</w:t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9" o:spid="_x0000_s4146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</w:t>
                </w:r>
                <w:proofErr w:type="gram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.у</w:t>
                </w:r>
                <w:proofErr w:type="gramEnd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4145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D1555B" w:rsidRDefault="00907A68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4144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907A68" w:rsidRPr="00D1555B" w:rsidRDefault="00907A68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4143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07A68" w:rsidRPr="00D1555B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</w:t>
                </w:r>
                <w:proofErr w:type="spellEnd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4142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907A68" w:rsidRPr="00D1555B" w:rsidRDefault="00907A68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4141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07A68" w:rsidRPr="00D1555B" w:rsidRDefault="00907A68" w:rsidP="00133790">
                <w:pPr>
                  <w:jc w:val="center"/>
                  <w:rPr>
                    <w:sz w:val="22"/>
                    <w:szCs w:val="22"/>
                  </w:rPr>
                </w:pPr>
                <w:proofErr w:type="spellStart"/>
                <w:r w:rsidRPr="00D1555B">
                  <w:rPr>
                    <w:sz w:val="22"/>
                    <w:szCs w:val="22"/>
                  </w:rPr>
                  <w:t>Подп</w:t>
                </w:r>
                <w:proofErr w:type="spellEnd"/>
                <w:r w:rsidRPr="00D1555B">
                  <w:rPr>
                    <w:sz w:val="22"/>
                    <w:szCs w:val="22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4140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07A68" w:rsidRPr="00D1555B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4139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054741" w:rsidRPr="00D1555B" w:rsidRDefault="00FA7D55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="00054741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A86293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3</w: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4138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4137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4136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4135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4134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4133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4132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4131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4130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4129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4128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4127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4126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4125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4124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4123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46" o:spid="_x0000_s4122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4121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07A68" w:rsidRDefault="00907A68">
                <w:pPr>
                  <w:pStyle w:val="PamkaGraf"/>
                </w:pPr>
              </w:p>
              <w:p w:rsidR="00907A68" w:rsidRDefault="00907A68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41" w:rsidRPr="00B36BC2" w:rsidRDefault="00FA7D55">
    <w:r w:rsidRPr="00FA7D55">
      <w:rPr>
        <w:noProof/>
        <w:sz w:val="20"/>
      </w:rPr>
      <w:pict>
        <v:line id="Line 113" o:spid="_x0000_s4110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2" o:spid="_x0000_s4109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rect id="Rectangle 76" o:spid="_x0000_s4108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07A68" w:rsidRPr="000B0CD9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 w:rsidR="00054741">
      <w:t>ГАП</w:t>
    </w:r>
    <w:r w:rsidR="00054741">
      <w:tab/>
    </w:r>
  </w:p>
  <w:tbl>
    <w:tblPr>
      <w:tblpPr w:leftFromText="181" w:rightFromText="181" w:vertAnchor="page" w:horzAnchor="margin" w:tblpX="-67" w:tblpY="12447"/>
      <w:tblW w:w="99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538"/>
      <w:gridCol w:w="572"/>
      <w:gridCol w:w="571"/>
      <w:gridCol w:w="573"/>
      <w:gridCol w:w="714"/>
      <w:gridCol w:w="571"/>
      <w:gridCol w:w="3850"/>
      <w:gridCol w:w="404"/>
      <w:gridCol w:w="587"/>
      <w:gridCol w:w="424"/>
      <w:gridCol w:w="302"/>
      <w:gridCol w:w="873"/>
    </w:tblGrid>
    <w:tr w:rsidR="00054741" w:rsidRPr="00F55D83" w:rsidTr="006D01F2">
      <w:trPr>
        <w:cantSplit/>
        <w:trHeight w:val="709"/>
      </w:trPr>
      <w:tc>
        <w:tcPr>
          <w:tcW w:w="7749" w:type="dxa"/>
          <w:gridSpan w:val="8"/>
          <w:vMerge w:val="restart"/>
        </w:tcPr>
        <w:p w:rsidR="00054741" w:rsidRPr="00976AEE" w:rsidRDefault="00054741" w:rsidP="006D01F2">
          <w:pPr>
            <w:ind w:left="548"/>
            <w:jc w:val="center"/>
            <w:rPr>
              <w:sz w:val="20"/>
              <w:szCs w:val="16"/>
            </w:rPr>
          </w:pPr>
        </w:p>
        <w:p w:rsidR="00054741" w:rsidRPr="00F55D83" w:rsidRDefault="00054741" w:rsidP="006D01F2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054741" w:rsidRPr="00F55D83" w:rsidRDefault="00054741" w:rsidP="006D01F2">
          <w:pPr>
            <w:jc w:val="center"/>
          </w:pPr>
          <w:r w:rsidRPr="00F55D83">
            <w:t>ЦЕНТРАЛЬНЫЕ НАУЧНО-РЕСТАВРАЦИОННЫЕ</w:t>
          </w:r>
        </w:p>
        <w:p w:rsidR="00054741" w:rsidRPr="00F55D83" w:rsidRDefault="00054741" w:rsidP="006D01F2">
          <w:pPr>
            <w:jc w:val="center"/>
          </w:pPr>
          <w:r w:rsidRPr="00F55D83">
            <w:t>ПРОЕКТНЫЕ   МАСТЕРСКИЕ</w:t>
          </w:r>
        </w:p>
        <w:p w:rsidR="00054741" w:rsidRPr="001E3DE6" w:rsidRDefault="00054741" w:rsidP="006D01F2">
          <w:pPr>
            <w:ind w:left="-142" w:firstLine="142"/>
            <w:jc w:val="center"/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054741" w:rsidRPr="00F55D83" w:rsidRDefault="00054741" w:rsidP="006D01F2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6" w:type="dxa"/>
          <w:gridSpan w:val="2"/>
          <w:vAlign w:val="center"/>
        </w:tcPr>
        <w:p w:rsidR="00054741" w:rsidRPr="00F55D83" w:rsidRDefault="00054741" w:rsidP="006D01F2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168" w:type="dxa"/>
          <w:gridSpan w:val="2"/>
          <w:vAlign w:val="center"/>
        </w:tcPr>
        <w:p w:rsidR="00054741" w:rsidRPr="00F55D83" w:rsidRDefault="00054741" w:rsidP="006D01F2">
          <w:pPr>
            <w:jc w:val="center"/>
            <w:rPr>
              <w:sz w:val="28"/>
              <w:szCs w:val="28"/>
              <w:lang w:val="en-US"/>
            </w:rPr>
          </w:pPr>
        </w:p>
      </w:tc>
    </w:tr>
    <w:tr w:rsidR="00054741" w:rsidRPr="00F55D83" w:rsidTr="006D01F2">
      <w:trPr>
        <w:cantSplit/>
        <w:trHeight w:val="709"/>
      </w:trPr>
      <w:tc>
        <w:tcPr>
          <w:tcW w:w="7749" w:type="dxa"/>
          <w:gridSpan w:val="8"/>
          <w:vMerge/>
          <w:vAlign w:val="center"/>
        </w:tcPr>
        <w:p w:rsidR="00054741" w:rsidRPr="00F55D83" w:rsidRDefault="00054741" w:rsidP="006D01F2">
          <w:pPr>
            <w:rPr>
              <w:sz w:val="20"/>
              <w:szCs w:val="16"/>
            </w:rPr>
          </w:pPr>
        </w:p>
      </w:tc>
      <w:tc>
        <w:tcPr>
          <w:tcW w:w="1006" w:type="dxa"/>
          <w:gridSpan w:val="2"/>
          <w:vAlign w:val="center"/>
        </w:tcPr>
        <w:p w:rsidR="00054741" w:rsidRPr="00F55D83" w:rsidRDefault="00054741" w:rsidP="006D01F2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054741" w:rsidRPr="00F55D83" w:rsidRDefault="00054741" w:rsidP="006D01F2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168" w:type="dxa"/>
          <w:gridSpan w:val="2"/>
          <w:vAlign w:val="center"/>
        </w:tcPr>
        <w:p w:rsidR="00054741" w:rsidRPr="006D01F2" w:rsidRDefault="00054741" w:rsidP="006D01F2">
          <w:pPr>
            <w:jc w:val="center"/>
          </w:pPr>
          <w:r w:rsidRPr="006D01F2">
            <w:t>201</w:t>
          </w:r>
          <w:r>
            <w:t>5</w:t>
          </w:r>
          <w:r w:rsidRPr="006D01F2">
            <w:t xml:space="preserve"> г.</w:t>
          </w:r>
        </w:p>
      </w:tc>
    </w:tr>
    <w:tr w:rsidR="00054741" w:rsidRPr="00F55D83" w:rsidTr="006D01F2">
      <w:trPr>
        <w:cantSplit/>
        <w:trHeight w:val="284"/>
      </w:trPr>
      <w:tc>
        <w:tcPr>
          <w:tcW w:w="1103" w:type="dxa"/>
          <w:gridSpan w:val="2"/>
        </w:tcPr>
        <w:p w:rsidR="00054741" w:rsidRPr="00F55D83" w:rsidRDefault="00054741" w:rsidP="006D01F2">
          <w:pPr>
            <w:pStyle w:val="af"/>
            <w:rPr>
              <w:szCs w:val="16"/>
            </w:rPr>
          </w:pPr>
        </w:p>
      </w:tc>
      <w:tc>
        <w:tcPr>
          <w:tcW w:w="1138" w:type="dxa"/>
          <w:gridSpan w:val="2"/>
        </w:tcPr>
        <w:p w:rsidR="00054741" w:rsidRPr="00F55D83" w:rsidRDefault="00054741" w:rsidP="006D01F2">
          <w:pPr>
            <w:pStyle w:val="af"/>
            <w:rPr>
              <w:szCs w:val="16"/>
            </w:rPr>
          </w:pPr>
        </w:p>
      </w:tc>
      <w:tc>
        <w:tcPr>
          <w:tcW w:w="710" w:type="dxa"/>
        </w:tcPr>
        <w:p w:rsidR="00054741" w:rsidRPr="00F55D83" w:rsidRDefault="00054741" w:rsidP="006D01F2">
          <w:pPr>
            <w:rPr>
              <w:sz w:val="20"/>
              <w:szCs w:val="16"/>
            </w:rPr>
          </w:pPr>
        </w:p>
      </w:tc>
      <w:tc>
        <w:tcPr>
          <w:tcW w:w="568" w:type="dxa"/>
        </w:tcPr>
        <w:p w:rsidR="00054741" w:rsidRPr="00F55D83" w:rsidRDefault="00054741" w:rsidP="006D01F2">
          <w:pPr>
            <w:rPr>
              <w:sz w:val="20"/>
              <w:szCs w:val="16"/>
            </w:rPr>
          </w:pPr>
        </w:p>
      </w:tc>
      <w:tc>
        <w:tcPr>
          <w:tcW w:w="6404" w:type="dxa"/>
          <w:gridSpan w:val="6"/>
          <w:vAlign w:val="center"/>
        </w:tcPr>
        <w:p w:rsidR="00054741" w:rsidRPr="001E3DE6" w:rsidRDefault="00BE65E8" w:rsidP="005056B6">
          <w:pPr>
            <w:rPr>
              <w:sz w:val="22"/>
              <w:szCs w:val="22"/>
            </w:rPr>
          </w:pPr>
          <w:r w:rsidRPr="00A518AE">
            <w:t xml:space="preserve">Заказчик:  </w:t>
          </w:r>
          <w:r>
            <w:t xml:space="preserve"> Министерство культуры РФ</w:t>
          </w:r>
        </w:p>
      </w:tc>
    </w:tr>
    <w:tr w:rsidR="00054741" w:rsidRPr="00F55D83" w:rsidTr="006D01F2">
      <w:trPr>
        <w:cantSplit/>
        <w:trHeight w:val="284"/>
      </w:trPr>
      <w:tc>
        <w:tcPr>
          <w:tcW w:w="1103" w:type="dxa"/>
          <w:gridSpan w:val="2"/>
          <w:vAlign w:val="center"/>
        </w:tcPr>
        <w:p w:rsidR="00054741" w:rsidRPr="00F55D83" w:rsidRDefault="00054741" w:rsidP="006D01F2">
          <w:pPr>
            <w:pStyle w:val="af"/>
            <w:rPr>
              <w:szCs w:val="16"/>
            </w:rPr>
          </w:pPr>
        </w:p>
      </w:tc>
      <w:tc>
        <w:tcPr>
          <w:tcW w:w="1138" w:type="dxa"/>
          <w:gridSpan w:val="2"/>
          <w:vAlign w:val="center"/>
        </w:tcPr>
        <w:p w:rsidR="00054741" w:rsidRPr="00F55D83" w:rsidRDefault="00054741" w:rsidP="006D01F2">
          <w:pPr>
            <w:pStyle w:val="af"/>
            <w:rPr>
              <w:szCs w:val="16"/>
            </w:rPr>
          </w:pPr>
        </w:p>
      </w:tc>
      <w:tc>
        <w:tcPr>
          <w:tcW w:w="710" w:type="dxa"/>
        </w:tcPr>
        <w:p w:rsidR="00054741" w:rsidRPr="00F55D83" w:rsidRDefault="00054741" w:rsidP="006D01F2">
          <w:pPr>
            <w:rPr>
              <w:sz w:val="20"/>
              <w:szCs w:val="16"/>
            </w:rPr>
          </w:pPr>
        </w:p>
      </w:tc>
      <w:tc>
        <w:tcPr>
          <w:tcW w:w="568" w:type="dxa"/>
        </w:tcPr>
        <w:p w:rsidR="00054741" w:rsidRPr="00F55D83" w:rsidRDefault="00054741" w:rsidP="006D01F2">
          <w:pPr>
            <w:rPr>
              <w:sz w:val="20"/>
              <w:szCs w:val="16"/>
            </w:rPr>
          </w:pPr>
        </w:p>
      </w:tc>
      <w:tc>
        <w:tcPr>
          <w:tcW w:w="6404" w:type="dxa"/>
          <w:gridSpan w:val="6"/>
          <w:vMerge w:val="restart"/>
          <w:vAlign w:val="center"/>
        </w:tcPr>
        <w:p w:rsidR="00BE65E8" w:rsidRPr="00E86C3D" w:rsidRDefault="00BE65E8" w:rsidP="00BE65E8">
          <w:pPr>
            <w:autoSpaceDE w:val="0"/>
            <w:autoSpaceDN w:val="0"/>
            <w:adjustRightInd w:val="0"/>
            <w:rPr>
              <w:color w:val="000000"/>
              <w:sz w:val="22"/>
              <w:szCs w:val="22"/>
            </w:rPr>
          </w:pPr>
          <w:r w:rsidRPr="00E86C3D">
            <w:rPr>
              <w:color w:val="000000"/>
              <w:sz w:val="22"/>
              <w:szCs w:val="22"/>
            </w:rPr>
            <w:t>Архитектурный ансамбль Соловецкого</w:t>
          </w:r>
          <w:r>
            <w:rPr>
              <w:color w:val="000000"/>
              <w:sz w:val="22"/>
              <w:szCs w:val="22"/>
            </w:rPr>
            <w:t xml:space="preserve"> </w:t>
          </w:r>
          <w:r w:rsidRPr="00E86C3D">
            <w:rPr>
              <w:color w:val="000000"/>
              <w:sz w:val="22"/>
              <w:szCs w:val="22"/>
            </w:rPr>
            <w:t xml:space="preserve">монастыря </w:t>
          </w:r>
        </w:p>
        <w:p w:rsidR="00054741" w:rsidRPr="007753AD" w:rsidRDefault="00BE65E8" w:rsidP="00BE65E8">
          <w:pPr>
            <w:autoSpaceDE w:val="0"/>
            <w:autoSpaceDN w:val="0"/>
            <w:adjustRightInd w:val="0"/>
            <w:rPr>
              <w:rFonts w:ascii="Garamond" w:hAnsi="Garamond" w:cs="Garamond"/>
              <w:color w:val="000000"/>
              <w:sz w:val="16"/>
              <w:szCs w:val="16"/>
            </w:rPr>
          </w:pPr>
          <w:r w:rsidRPr="00E86C3D">
            <w:rPr>
              <w:color w:val="000000"/>
              <w:sz w:val="22"/>
              <w:szCs w:val="22"/>
            </w:rPr>
            <w:t>Архангельская обл., Приморский р-н, пос</w:t>
          </w:r>
          <w:proofErr w:type="gramStart"/>
          <w:r w:rsidRPr="00E86C3D">
            <w:rPr>
              <w:color w:val="000000"/>
              <w:sz w:val="22"/>
              <w:szCs w:val="22"/>
            </w:rPr>
            <w:t>.С</w:t>
          </w:r>
          <w:proofErr w:type="gramEnd"/>
          <w:r w:rsidRPr="00E86C3D">
            <w:rPr>
              <w:color w:val="000000"/>
              <w:sz w:val="22"/>
              <w:szCs w:val="22"/>
            </w:rPr>
            <w:t>оловецкий</w:t>
          </w:r>
        </w:p>
      </w:tc>
    </w:tr>
    <w:tr w:rsidR="00054741" w:rsidRPr="00F55D83" w:rsidTr="006D01F2">
      <w:trPr>
        <w:cantSplit/>
        <w:trHeight w:val="284"/>
      </w:trPr>
      <w:tc>
        <w:tcPr>
          <w:tcW w:w="534" w:type="dxa"/>
          <w:vAlign w:val="center"/>
        </w:tcPr>
        <w:p w:rsidR="00054741" w:rsidRPr="00E41DCA" w:rsidRDefault="00054741" w:rsidP="006D01F2">
          <w:pPr>
            <w:rPr>
              <w:sz w:val="14"/>
              <w:szCs w:val="14"/>
            </w:rPr>
          </w:pPr>
          <w:proofErr w:type="spellStart"/>
          <w:r w:rsidRPr="00E41DCA">
            <w:rPr>
              <w:sz w:val="14"/>
              <w:szCs w:val="14"/>
            </w:rPr>
            <w:t>Изм</w:t>
          </w:r>
          <w:proofErr w:type="spellEnd"/>
          <w:r w:rsidRPr="00E41DCA">
            <w:rPr>
              <w:sz w:val="14"/>
              <w:szCs w:val="14"/>
            </w:rPr>
            <w:t>.</w:t>
          </w:r>
        </w:p>
      </w:tc>
      <w:tc>
        <w:tcPr>
          <w:tcW w:w="569" w:type="dxa"/>
          <w:vAlign w:val="center"/>
        </w:tcPr>
        <w:p w:rsidR="00054741" w:rsidRPr="00E41DCA" w:rsidRDefault="00054741" w:rsidP="006D01F2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8" w:type="dxa"/>
          <w:vAlign w:val="center"/>
        </w:tcPr>
        <w:p w:rsidR="00054741" w:rsidRPr="00E41DCA" w:rsidRDefault="00054741" w:rsidP="006D01F2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70" w:type="dxa"/>
          <w:vAlign w:val="center"/>
        </w:tcPr>
        <w:p w:rsidR="00054741" w:rsidRPr="00E41DCA" w:rsidRDefault="00054741" w:rsidP="006D01F2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10" w:type="dxa"/>
          <w:vAlign w:val="center"/>
        </w:tcPr>
        <w:p w:rsidR="00054741" w:rsidRPr="00E41DCA" w:rsidRDefault="00054741" w:rsidP="006D01F2">
          <w:pPr>
            <w:jc w:val="center"/>
            <w:rPr>
              <w:sz w:val="14"/>
              <w:szCs w:val="14"/>
            </w:rPr>
          </w:pPr>
          <w:proofErr w:type="spellStart"/>
          <w:r w:rsidRPr="00E41DCA">
            <w:rPr>
              <w:sz w:val="14"/>
              <w:szCs w:val="14"/>
            </w:rPr>
            <w:t>Подп</w:t>
          </w:r>
          <w:proofErr w:type="spellEnd"/>
          <w:r w:rsidRPr="00E41DCA">
            <w:rPr>
              <w:sz w:val="14"/>
              <w:szCs w:val="14"/>
            </w:rPr>
            <w:t>.</w:t>
          </w:r>
        </w:p>
      </w:tc>
      <w:tc>
        <w:tcPr>
          <w:tcW w:w="568" w:type="dxa"/>
          <w:vAlign w:val="center"/>
        </w:tcPr>
        <w:p w:rsidR="00054741" w:rsidRPr="00E41DCA" w:rsidRDefault="00054741" w:rsidP="006D01F2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04" w:type="dxa"/>
          <w:gridSpan w:val="6"/>
          <w:vMerge/>
          <w:vAlign w:val="center"/>
        </w:tcPr>
        <w:p w:rsidR="00054741" w:rsidRPr="00F55D83" w:rsidRDefault="00054741" w:rsidP="006D01F2">
          <w:pPr>
            <w:jc w:val="center"/>
            <w:rPr>
              <w:sz w:val="28"/>
              <w:szCs w:val="28"/>
            </w:rPr>
          </w:pPr>
        </w:p>
      </w:tc>
    </w:tr>
    <w:tr w:rsidR="00054741" w:rsidRPr="00F55D83" w:rsidTr="006D01F2">
      <w:trPr>
        <w:cantSplit/>
        <w:trHeight w:val="294"/>
      </w:trPr>
      <w:tc>
        <w:tcPr>
          <w:tcW w:w="1103" w:type="dxa"/>
          <w:gridSpan w:val="2"/>
          <w:vAlign w:val="center"/>
        </w:tcPr>
        <w:p w:rsidR="00054741" w:rsidRPr="00682749" w:rsidRDefault="00054741" w:rsidP="006D01F2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8" w:type="dxa"/>
          <w:gridSpan w:val="2"/>
          <w:vAlign w:val="center"/>
        </w:tcPr>
        <w:p w:rsidR="00054741" w:rsidRPr="00BE65E8" w:rsidRDefault="00BE65E8" w:rsidP="006D01F2">
          <w:pPr>
            <w:pStyle w:val="af"/>
          </w:pPr>
          <w:r w:rsidRPr="00BE65E8">
            <w:t>Репина</w:t>
          </w:r>
          <w:r w:rsidR="00054741" w:rsidRPr="00BE65E8">
            <w:t>.</w:t>
          </w:r>
        </w:p>
      </w:tc>
      <w:tc>
        <w:tcPr>
          <w:tcW w:w="710" w:type="dxa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</w:p>
      </w:tc>
      <w:tc>
        <w:tcPr>
          <w:tcW w:w="568" w:type="dxa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</w:p>
      </w:tc>
      <w:tc>
        <w:tcPr>
          <w:tcW w:w="3828" w:type="dxa"/>
          <w:vMerge w:val="restart"/>
          <w:vAlign w:val="center"/>
        </w:tcPr>
        <w:p w:rsidR="00BE65E8" w:rsidRPr="00E86C3D" w:rsidRDefault="00DF7AA5" w:rsidP="00BE65E8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Б</w:t>
          </w:r>
          <w:r w:rsidR="00BE65E8" w:rsidRPr="00E86C3D">
            <w:rPr>
              <w:sz w:val="22"/>
              <w:szCs w:val="22"/>
            </w:rPr>
            <w:t>ашня</w:t>
          </w:r>
          <w:r w:rsidRPr="00E86C3D">
            <w:rPr>
              <w:sz w:val="22"/>
              <w:szCs w:val="22"/>
            </w:rPr>
            <w:t xml:space="preserve"> </w:t>
          </w:r>
          <w:r w:rsidR="00AC4D6A">
            <w:rPr>
              <w:sz w:val="22"/>
              <w:szCs w:val="22"/>
            </w:rPr>
            <w:t>Никольская</w:t>
          </w:r>
        </w:p>
        <w:p w:rsidR="00054741" w:rsidRPr="00F55D83" w:rsidRDefault="00054741" w:rsidP="00BE65E8">
          <w:pPr>
            <w:jc w:val="center"/>
            <w:rPr>
              <w:sz w:val="28"/>
              <w:szCs w:val="28"/>
            </w:rPr>
          </w:pPr>
        </w:p>
      </w:tc>
      <w:tc>
        <w:tcPr>
          <w:tcW w:w="986" w:type="dxa"/>
          <w:gridSpan w:val="2"/>
          <w:vAlign w:val="center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 xml:space="preserve">Стадия </w:t>
          </w:r>
        </w:p>
      </w:tc>
      <w:tc>
        <w:tcPr>
          <w:tcW w:w="722" w:type="dxa"/>
          <w:gridSpan w:val="2"/>
          <w:vAlign w:val="center"/>
        </w:tcPr>
        <w:p w:rsidR="00054741" w:rsidRPr="00F55D83" w:rsidRDefault="00054741" w:rsidP="006D01F2">
          <w:pPr>
            <w:jc w:val="center"/>
            <w:rPr>
              <w:sz w:val="16"/>
              <w:szCs w:val="16"/>
            </w:rPr>
          </w:pPr>
          <w:r w:rsidRPr="00F55D83">
            <w:rPr>
              <w:sz w:val="16"/>
              <w:szCs w:val="16"/>
            </w:rPr>
            <w:t>Лист</w:t>
          </w:r>
        </w:p>
      </w:tc>
      <w:tc>
        <w:tcPr>
          <w:tcW w:w="868" w:type="dxa"/>
          <w:vAlign w:val="center"/>
        </w:tcPr>
        <w:p w:rsidR="00054741" w:rsidRPr="00F55D83" w:rsidRDefault="00054741" w:rsidP="006D01F2">
          <w:pPr>
            <w:ind w:left="-135"/>
            <w:jc w:val="center"/>
            <w:rPr>
              <w:sz w:val="14"/>
              <w:szCs w:val="14"/>
            </w:rPr>
          </w:pPr>
          <w:r w:rsidRPr="00F55D83">
            <w:rPr>
              <w:sz w:val="16"/>
              <w:szCs w:val="16"/>
            </w:rPr>
            <w:t xml:space="preserve"> Листов</w:t>
          </w:r>
        </w:p>
      </w:tc>
    </w:tr>
    <w:tr w:rsidR="00054741" w:rsidRPr="00F55D83" w:rsidTr="006D01F2">
      <w:trPr>
        <w:cantSplit/>
        <w:trHeight w:val="284"/>
      </w:trPr>
      <w:tc>
        <w:tcPr>
          <w:tcW w:w="1103" w:type="dxa"/>
          <w:gridSpan w:val="2"/>
          <w:vAlign w:val="center"/>
        </w:tcPr>
        <w:p w:rsidR="00054741" w:rsidRPr="00E41DCA" w:rsidRDefault="00BE65E8" w:rsidP="00BE65E8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8" w:type="dxa"/>
          <w:gridSpan w:val="2"/>
          <w:vAlign w:val="center"/>
        </w:tcPr>
        <w:p w:rsidR="00054741" w:rsidRPr="00BE65E8" w:rsidRDefault="00BE65E8" w:rsidP="006D01F2">
          <w:pPr>
            <w:rPr>
              <w:sz w:val="20"/>
              <w:szCs w:val="20"/>
            </w:rPr>
          </w:pPr>
          <w:r w:rsidRPr="00BE65E8">
            <w:rPr>
              <w:sz w:val="20"/>
              <w:szCs w:val="20"/>
            </w:rPr>
            <w:t>Репина</w:t>
          </w:r>
        </w:p>
      </w:tc>
      <w:tc>
        <w:tcPr>
          <w:tcW w:w="710" w:type="dxa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</w:p>
      </w:tc>
      <w:tc>
        <w:tcPr>
          <w:tcW w:w="568" w:type="dxa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</w:p>
      </w:tc>
      <w:tc>
        <w:tcPr>
          <w:tcW w:w="3828" w:type="dxa"/>
          <w:vMerge/>
          <w:vAlign w:val="center"/>
        </w:tcPr>
        <w:p w:rsidR="00054741" w:rsidRPr="00F55D83" w:rsidRDefault="00054741" w:rsidP="006D01F2">
          <w:pPr>
            <w:jc w:val="center"/>
            <w:rPr>
              <w:sz w:val="28"/>
              <w:szCs w:val="28"/>
            </w:rPr>
          </w:pPr>
        </w:p>
      </w:tc>
      <w:tc>
        <w:tcPr>
          <w:tcW w:w="986" w:type="dxa"/>
          <w:gridSpan w:val="2"/>
          <w:vAlign w:val="center"/>
        </w:tcPr>
        <w:p w:rsidR="00054741" w:rsidRPr="006D01F2" w:rsidRDefault="00054741" w:rsidP="006D01F2">
          <w:pPr>
            <w:jc w:val="center"/>
          </w:pPr>
          <w:proofErr w:type="gramStart"/>
          <w:r w:rsidRPr="006D01F2">
            <w:t>П</w:t>
          </w:r>
          <w:proofErr w:type="gramEnd"/>
        </w:p>
      </w:tc>
      <w:tc>
        <w:tcPr>
          <w:tcW w:w="722" w:type="dxa"/>
          <w:gridSpan w:val="2"/>
          <w:vAlign w:val="center"/>
        </w:tcPr>
        <w:p w:rsidR="00054741" w:rsidRPr="006D01F2" w:rsidRDefault="00054741" w:rsidP="006D01F2">
          <w:pPr>
            <w:jc w:val="center"/>
          </w:pPr>
          <w:r w:rsidRPr="006D01F2">
            <w:t>1</w:t>
          </w:r>
        </w:p>
      </w:tc>
      <w:tc>
        <w:tcPr>
          <w:tcW w:w="868" w:type="dxa"/>
          <w:vAlign w:val="center"/>
        </w:tcPr>
        <w:p w:rsidR="00054741" w:rsidRPr="006D01F2" w:rsidRDefault="007454A1" w:rsidP="006D01F2">
          <w:pPr>
            <w:jc w:val="center"/>
          </w:pPr>
          <w:r>
            <w:t>7</w:t>
          </w:r>
        </w:p>
      </w:tc>
    </w:tr>
    <w:tr w:rsidR="00054741" w:rsidRPr="00F55D83" w:rsidTr="006D01F2">
      <w:trPr>
        <w:cantSplit/>
        <w:trHeight w:val="284"/>
      </w:trPr>
      <w:tc>
        <w:tcPr>
          <w:tcW w:w="1103" w:type="dxa"/>
          <w:gridSpan w:val="2"/>
          <w:vAlign w:val="center"/>
        </w:tcPr>
        <w:p w:rsidR="00054741" w:rsidRPr="00E41DCA" w:rsidRDefault="00054741" w:rsidP="006D01F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8" w:type="dxa"/>
          <w:gridSpan w:val="2"/>
          <w:vAlign w:val="center"/>
        </w:tcPr>
        <w:p w:rsidR="00054741" w:rsidRPr="00E41DCA" w:rsidRDefault="00054741" w:rsidP="006D01F2">
          <w:pPr>
            <w:rPr>
              <w:sz w:val="14"/>
              <w:szCs w:val="14"/>
            </w:rPr>
          </w:pPr>
        </w:p>
      </w:tc>
      <w:tc>
        <w:tcPr>
          <w:tcW w:w="710" w:type="dxa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</w:p>
      </w:tc>
      <w:tc>
        <w:tcPr>
          <w:tcW w:w="568" w:type="dxa"/>
        </w:tcPr>
        <w:p w:rsidR="00054741" w:rsidRPr="00F55D83" w:rsidRDefault="00054741" w:rsidP="006D01F2">
          <w:pPr>
            <w:jc w:val="center"/>
            <w:rPr>
              <w:sz w:val="20"/>
              <w:szCs w:val="16"/>
            </w:rPr>
          </w:pPr>
        </w:p>
      </w:tc>
      <w:tc>
        <w:tcPr>
          <w:tcW w:w="3828" w:type="dxa"/>
          <w:vMerge w:val="restart"/>
          <w:vAlign w:val="center"/>
        </w:tcPr>
        <w:p w:rsidR="00BE65E8" w:rsidRPr="00E86C3D" w:rsidRDefault="00BE65E8" w:rsidP="00BE65E8">
          <w:pPr>
            <w:jc w:val="center"/>
            <w:rPr>
              <w:sz w:val="22"/>
              <w:szCs w:val="22"/>
            </w:rPr>
          </w:pPr>
          <w:proofErr w:type="spellStart"/>
          <w:r w:rsidRPr="00E86C3D">
            <w:rPr>
              <w:sz w:val="22"/>
              <w:szCs w:val="22"/>
            </w:rPr>
            <w:t>Эл</w:t>
          </w:r>
          <w:proofErr w:type="gramStart"/>
          <w:r w:rsidRPr="00E86C3D">
            <w:rPr>
              <w:sz w:val="22"/>
              <w:szCs w:val="22"/>
            </w:rPr>
            <w:t>.о</w:t>
          </w:r>
          <w:proofErr w:type="gramEnd"/>
          <w:r w:rsidRPr="00E86C3D">
            <w:rPr>
              <w:sz w:val="22"/>
              <w:szCs w:val="22"/>
            </w:rPr>
            <w:t>свещение</w:t>
          </w:r>
          <w:proofErr w:type="spellEnd"/>
          <w:r w:rsidRPr="00E86C3D">
            <w:rPr>
              <w:sz w:val="22"/>
              <w:szCs w:val="22"/>
            </w:rPr>
            <w:t xml:space="preserve"> и </w:t>
          </w:r>
          <w:proofErr w:type="spellStart"/>
          <w:r w:rsidRPr="00E86C3D">
            <w:rPr>
              <w:sz w:val="22"/>
              <w:szCs w:val="22"/>
            </w:rPr>
            <w:t>эл.оборудование</w:t>
          </w:r>
          <w:proofErr w:type="spellEnd"/>
          <w:r w:rsidRPr="00E86C3D">
            <w:rPr>
              <w:sz w:val="22"/>
              <w:szCs w:val="22"/>
            </w:rPr>
            <w:t>.</w:t>
          </w:r>
        </w:p>
        <w:p w:rsidR="00BE65E8" w:rsidRDefault="00BE65E8" w:rsidP="00BE65E8">
          <w:pPr>
            <w:jc w:val="center"/>
            <w:rPr>
              <w:sz w:val="22"/>
              <w:szCs w:val="22"/>
            </w:rPr>
          </w:pPr>
          <w:proofErr w:type="spellStart"/>
          <w:r w:rsidRPr="00E86C3D">
            <w:rPr>
              <w:sz w:val="22"/>
              <w:szCs w:val="22"/>
            </w:rPr>
            <w:t>Молниезащита</w:t>
          </w:r>
          <w:proofErr w:type="spellEnd"/>
          <w:r w:rsidRPr="00E86C3D">
            <w:rPr>
              <w:sz w:val="22"/>
              <w:szCs w:val="22"/>
            </w:rPr>
            <w:t>.</w:t>
          </w:r>
          <w:r>
            <w:rPr>
              <w:sz w:val="22"/>
              <w:szCs w:val="22"/>
            </w:rPr>
            <w:t xml:space="preserve"> </w:t>
          </w:r>
        </w:p>
        <w:p w:rsidR="00054741" w:rsidRPr="00682749" w:rsidRDefault="00054741" w:rsidP="00BE65E8">
          <w:pPr>
            <w:jc w:val="center"/>
          </w:pPr>
          <w:r>
            <w:t>Пояснительная записка</w:t>
          </w:r>
          <w:r w:rsidRPr="00682749">
            <w:t>.</w:t>
          </w:r>
        </w:p>
      </w:tc>
      <w:tc>
        <w:tcPr>
          <w:tcW w:w="2576" w:type="dxa"/>
          <w:gridSpan w:val="5"/>
          <w:vMerge w:val="restart"/>
          <w:vAlign w:val="center"/>
        </w:tcPr>
        <w:p w:rsidR="007753AD" w:rsidRPr="007753AD" w:rsidRDefault="007753AD" w:rsidP="006D01F2">
          <w:pPr>
            <w:jc w:val="center"/>
          </w:pPr>
          <w:r>
            <w:t>ОИР</w:t>
          </w:r>
        </w:p>
      </w:tc>
    </w:tr>
    <w:tr w:rsidR="00054741" w:rsidRPr="00F55D83" w:rsidTr="006D01F2">
      <w:trPr>
        <w:cantSplit/>
        <w:trHeight w:val="284"/>
      </w:trPr>
      <w:tc>
        <w:tcPr>
          <w:tcW w:w="1103" w:type="dxa"/>
          <w:gridSpan w:val="2"/>
          <w:vAlign w:val="center"/>
        </w:tcPr>
        <w:p w:rsidR="00054741" w:rsidRPr="00E41DCA" w:rsidRDefault="00054741" w:rsidP="006D01F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8" w:type="dxa"/>
          <w:gridSpan w:val="2"/>
          <w:vAlign w:val="center"/>
        </w:tcPr>
        <w:p w:rsidR="00054741" w:rsidRPr="00E41DCA" w:rsidRDefault="00054741" w:rsidP="006D01F2">
          <w:pPr>
            <w:rPr>
              <w:sz w:val="16"/>
              <w:szCs w:val="16"/>
            </w:rPr>
          </w:pPr>
        </w:p>
      </w:tc>
      <w:tc>
        <w:tcPr>
          <w:tcW w:w="710" w:type="dxa"/>
        </w:tcPr>
        <w:p w:rsidR="00054741" w:rsidRPr="00F55D83" w:rsidRDefault="00054741" w:rsidP="006D01F2">
          <w:pPr>
            <w:jc w:val="center"/>
          </w:pPr>
        </w:p>
      </w:tc>
      <w:tc>
        <w:tcPr>
          <w:tcW w:w="568" w:type="dxa"/>
        </w:tcPr>
        <w:p w:rsidR="00054741" w:rsidRPr="00F55D83" w:rsidRDefault="00054741" w:rsidP="006D01F2">
          <w:pPr>
            <w:jc w:val="center"/>
          </w:pPr>
        </w:p>
      </w:tc>
      <w:tc>
        <w:tcPr>
          <w:tcW w:w="3828" w:type="dxa"/>
          <w:vMerge/>
          <w:vAlign w:val="center"/>
        </w:tcPr>
        <w:p w:rsidR="00054741" w:rsidRPr="00F55D83" w:rsidRDefault="00054741" w:rsidP="006D01F2">
          <w:pPr>
            <w:jc w:val="center"/>
            <w:rPr>
              <w:sz w:val="28"/>
              <w:szCs w:val="28"/>
            </w:rPr>
          </w:pPr>
        </w:p>
      </w:tc>
      <w:tc>
        <w:tcPr>
          <w:tcW w:w="2576" w:type="dxa"/>
          <w:gridSpan w:val="5"/>
          <w:vMerge/>
          <w:vAlign w:val="center"/>
        </w:tcPr>
        <w:p w:rsidR="00054741" w:rsidRPr="00F55D83" w:rsidRDefault="00054741" w:rsidP="006D01F2">
          <w:pPr>
            <w:jc w:val="center"/>
          </w:pPr>
        </w:p>
      </w:tc>
    </w:tr>
    <w:tr w:rsidR="00054741" w:rsidRPr="00F55D83" w:rsidTr="006D01F2">
      <w:trPr>
        <w:cantSplit/>
        <w:trHeight w:val="284"/>
      </w:trPr>
      <w:tc>
        <w:tcPr>
          <w:tcW w:w="1103" w:type="dxa"/>
          <w:gridSpan w:val="2"/>
          <w:vAlign w:val="center"/>
        </w:tcPr>
        <w:p w:rsidR="00054741" w:rsidRPr="00E41DCA" w:rsidRDefault="00054741" w:rsidP="006D01F2">
          <w:pPr>
            <w:pStyle w:val="af"/>
            <w:rPr>
              <w:sz w:val="18"/>
              <w:szCs w:val="18"/>
            </w:rPr>
          </w:pPr>
        </w:p>
      </w:tc>
      <w:tc>
        <w:tcPr>
          <w:tcW w:w="1138" w:type="dxa"/>
          <w:gridSpan w:val="2"/>
          <w:vAlign w:val="center"/>
        </w:tcPr>
        <w:p w:rsidR="00054741" w:rsidRPr="00E41DCA" w:rsidRDefault="00054741" w:rsidP="006D01F2">
          <w:pPr>
            <w:rPr>
              <w:sz w:val="16"/>
              <w:szCs w:val="16"/>
            </w:rPr>
          </w:pPr>
        </w:p>
      </w:tc>
      <w:tc>
        <w:tcPr>
          <w:tcW w:w="710" w:type="dxa"/>
          <w:vAlign w:val="center"/>
        </w:tcPr>
        <w:p w:rsidR="00054741" w:rsidRPr="00F55D83" w:rsidRDefault="00054741" w:rsidP="006D01F2">
          <w:pPr>
            <w:jc w:val="center"/>
          </w:pPr>
        </w:p>
      </w:tc>
      <w:tc>
        <w:tcPr>
          <w:tcW w:w="568" w:type="dxa"/>
          <w:vAlign w:val="center"/>
        </w:tcPr>
        <w:p w:rsidR="00054741" w:rsidRPr="00F55D83" w:rsidRDefault="00054741" w:rsidP="006D01F2">
          <w:pPr>
            <w:jc w:val="center"/>
          </w:pPr>
        </w:p>
      </w:tc>
      <w:tc>
        <w:tcPr>
          <w:tcW w:w="3828" w:type="dxa"/>
          <w:vMerge/>
          <w:vAlign w:val="center"/>
        </w:tcPr>
        <w:p w:rsidR="00054741" w:rsidRPr="00F55D83" w:rsidRDefault="00054741" w:rsidP="006D01F2">
          <w:pPr>
            <w:spacing w:line="480" w:lineRule="auto"/>
            <w:jc w:val="center"/>
          </w:pPr>
        </w:p>
      </w:tc>
      <w:tc>
        <w:tcPr>
          <w:tcW w:w="2576" w:type="dxa"/>
          <w:gridSpan w:val="5"/>
          <w:vMerge/>
          <w:vAlign w:val="center"/>
        </w:tcPr>
        <w:p w:rsidR="00054741" w:rsidRPr="00F55D83" w:rsidRDefault="00054741" w:rsidP="006D01F2">
          <w:pPr>
            <w:jc w:val="center"/>
          </w:pPr>
        </w:p>
      </w:tc>
    </w:tr>
  </w:tbl>
  <w:p w:rsidR="00054741" w:rsidRPr="00F55D83" w:rsidRDefault="00FA7D55">
    <w:pPr>
      <w:pStyle w:val="a5"/>
    </w:pPr>
    <w:r w:rsidRPr="00FA7D55">
      <w:rPr>
        <w:noProof/>
        <w:sz w:val="20"/>
      </w:rPr>
      <w:pict>
        <v:line id="Line 78" o:spid="_x0000_s4107" style="position:absolute;z-index:251633152;visibility:visible;mso-position-horizontal-relative:text;mso-position-vertical-relative:text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rect id="Rectangle 75" o:spid="_x0000_s4106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907A68" w:rsidRPr="000B0CD9" w:rsidRDefault="00907A68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FA7D55">
      <w:rPr>
        <w:noProof/>
        <w:sz w:val="20"/>
      </w:rPr>
      <w:pict>
        <v:rect id="Rectangle 228" o:spid="_x0000_s4105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907A68" w:rsidRDefault="00907A68">
                <w:pPr>
                  <w:pStyle w:val="PamkaSmall"/>
                </w:pPr>
              </w:p>
            </w:txbxContent>
          </v:textbox>
        </v:rect>
      </w:pict>
    </w:r>
    <w:r w:rsidRPr="00FA7D55">
      <w:rPr>
        <w:noProof/>
        <w:sz w:val="20"/>
      </w:rPr>
      <w:pict>
        <v:rect id="Rectangle 223" o:spid="_x0000_s4104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FA7D55">
      <w:rPr>
        <w:noProof/>
        <w:sz w:val="20"/>
      </w:rPr>
      <w:pict>
        <v:line id="Line 95" o:spid="_x0000_s4103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23" o:spid="_x0000_s4102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22" o:spid="_x0000_s4101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6" o:spid="_x0000_s4100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5" o:spid="_x0000_s4099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4" o:spid="_x0000_s4098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rect id="Rectangle 74" o:spid="_x0000_s4097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07A68" w:rsidRPr="000B0CD9" w:rsidRDefault="00907A68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0A2" w:rsidRDefault="008150A2">
      <w:r>
        <w:separator/>
      </w:r>
    </w:p>
  </w:footnote>
  <w:footnote w:type="continuationSeparator" w:id="0">
    <w:p w:rsidR="008150A2" w:rsidRDefault="008150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D6A" w:rsidRDefault="00AC4D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41" w:rsidRPr="00262528" w:rsidRDefault="00FA7D55">
    <w:pPr>
      <w:pStyle w:val="a3"/>
      <w:rPr>
        <w:lang w:val="en-US"/>
      </w:rPr>
    </w:pPr>
    <w:r w:rsidRPr="00FA7D55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4154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907A68" w:rsidRDefault="00907A68"/>
            </w:txbxContent>
          </v:textbox>
        </v:shape>
      </w:pict>
    </w:r>
    <w:r w:rsidRPr="00FA7D55">
      <w:rPr>
        <w:noProof/>
        <w:sz w:val="20"/>
      </w:rPr>
      <w:pict>
        <v:line id="Line 171" o:spid="_x0000_s4153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47" o:spid="_x0000_s4152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45" o:spid="_x0000_s4151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741" w:rsidRDefault="00FA7D55">
    <w:pPr>
      <w:pStyle w:val="a3"/>
      <w:ind w:left="-284"/>
    </w:pPr>
    <w:r w:rsidRPr="00FA7D55">
      <w:rPr>
        <w:noProof/>
        <w:sz w:val="20"/>
      </w:rPr>
      <w:pict>
        <v:line id="Line 79" o:spid="_x0000_s4120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77" o:spid="_x0000_s4119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rect id="Rectangle 73" o:spid="_x0000_s4118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0B0CD9" w:rsidRDefault="00907A68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FA7D55">
      <w:rPr>
        <w:noProof/>
        <w:sz w:val="20"/>
      </w:rPr>
      <w:pict>
        <v:line id="Line 127" o:spid="_x0000_s4117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24" o:spid="_x0000_s4116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21" o:spid="_x0000_s4115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20" o:spid="_x0000_s4114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9" o:spid="_x0000_s4113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8" o:spid="_x0000_s4112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FA7D55">
      <w:rPr>
        <w:noProof/>
        <w:sz w:val="20"/>
      </w:rPr>
      <w:pict>
        <v:line id="Line 117" o:spid="_x0000_s4111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3"/>
    <w:multiLevelType w:val="multilevel"/>
    <w:tmpl w:val="F39EB82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7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3" w:hanging="21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4">
    <w:nsid w:val="0F25414E"/>
    <w:multiLevelType w:val="multilevel"/>
    <w:tmpl w:val="0A7A3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42DA6441"/>
    <w:multiLevelType w:val="hybridMultilevel"/>
    <w:tmpl w:val="011E3640"/>
    <w:lvl w:ilvl="0" w:tplc="66E257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0CD1267"/>
    <w:multiLevelType w:val="hybridMultilevel"/>
    <w:tmpl w:val="96DE5CD6"/>
    <w:lvl w:ilvl="0" w:tplc="E19800B0">
      <w:start w:val="1"/>
      <w:numFmt w:val="decimal"/>
      <w:lvlText w:val="%1)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7">
    <w:nsid w:val="6B236773"/>
    <w:multiLevelType w:val="hybridMultilevel"/>
    <w:tmpl w:val="67CC5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3030B"/>
    <w:rsid w:val="00032B29"/>
    <w:rsid w:val="000337F8"/>
    <w:rsid w:val="00035107"/>
    <w:rsid w:val="000377B4"/>
    <w:rsid w:val="0004764C"/>
    <w:rsid w:val="000501A6"/>
    <w:rsid w:val="0005232C"/>
    <w:rsid w:val="00054161"/>
    <w:rsid w:val="0005474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87B1B"/>
    <w:rsid w:val="00090A3E"/>
    <w:rsid w:val="000912F9"/>
    <w:rsid w:val="000A1597"/>
    <w:rsid w:val="000A2932"/>
    <w:rsid w:val="000A5A8F"/>
    <w:rsid w:val="000B0CD9"/>
    <w:rsid w:val="000B47E3"/>
    <w:rsid w:val="000D0D5E"/>
    <w:rsid w:val="000D19D4"/>
    <w:rsid w:val="000D5C7F"/>
    <w:rsid w:val="000E3991"/>
    <w:rsid w:val="000E53A9"/>
    <w:rsid w:val="000E5E03"/>
    <w:rsid w:val="000E6DBE"/>
    <w:rsid w:val="000F01C7"/>
    <w:rsid w:val="000F2453"/>
    <w:rsid w:val="000F2534"/>
    <w:rsid w:val="0010367C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57B2"/>
    <w:rsid w:val="001A7DD4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C5FA7"/>
    <w:rsid w:val="001C7211"/>
    <w:rsid w:val="001D1979"/>
    <w:rsid w:val="001D20F5"/>
    <w:rsid w:val="001D240E"/>
    <w:rsid w:val="001D50FC"/>
    <w:rsid w:val="001E3DE6"/>
    <w:rsid w:val="001E78B9"/>
    <w:rsid w:val="001F144E"/>
    <w:rsid w:val="001F402D"/>
    <w:rsid w:val="001F7C42"/>
    <w:rsid w:val="002062B8"/>
    <w:rsid w:val="002065B1"/>
    <w:rsid w:val="00210181"/>
    <w:rsid w:val="0021171A"/>
    <w:rsid w:val="0021239E"/>
    <w:rsid w:val="00213E64"/>
    <w:rsid w:val="00215365"/>
    <w:rsid w:val="002156CD"/>
    <w:rsid w:val="0021743F"/>
    <w:rsid w:val="0022222C"/>
    <w:rsid w:val="002270E2"/>
    <w:rsid w:val="002313D1"/>
    <w:rsid w:val="00235EE3"/>
    <w:rsid w:val="00237923"/>
    <w:rsid w:val="00241CDF"/>
    <w:rsid w:val="00241D95"/>
    <w:rsid w:val="00245D65"/>
    <w:rsid w:val="00250588"/>
    <w:rsid w:val="00254D51"/>
    <w:rsid w:val="00262528"/>
    <w:rsid w:val="00272E5D"/>
    <w:rsid w:val="00276F0B"/>
    <w:rsid w:val="00282353"/>
    <w:rsid w:val="00285499"/>
    <w:rsid w:val="00286D34"/>
    <w:rsid w:val="002A0621"/>
    <w:rsid w:val="002A1160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48C7"/>
    <w:rsid w:val="00316E4D"/>
    <w:rsid w:val="003207C3"/>
    <w:rsid w:val="0032162A"/>
    <w:rsid w:val="00322EA6"/>
    <w:rsid w:val="00325FD9"/>
    <w:rsid w:val="00330981"/>
    <w:rsid w:val="003325C9"/>
    <w:rsid w:val="0033750A"/>
    <w:rsid w:val="0034034D"/>
    <w:rsid w:val="00350512"/>
    <w:rsid w:val="00351588"/>
    <w:rsid w:val="0035531D"/>
    <w:rsid w:val="00370B32"/>
    <w:rsid w:val="00371CEA"/>
    <w:rsid w:val="00373CF4"/>
    <w:rsid w:val="003758C7"/>
    <w:rsid w:val="00380796"/>
    <w:rsid w:val="00380AE7"/>
    <w:rsid w:val="00383798"/>
    <w:rsid w:val="0038620F"/>
    <w:rsid w:val="00392493"/>
    <w:rsid w:val="00393EBF"/>
    <w:rsid w:val="003941F5"/>
    <w:rsid w:val="003B125F"/>
    <w:rsid w:val="003B2DCC"/>
    <w:rsid w:val="003C18FC"/>
    <w:rsid w:val="003C1B98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0AF"/>
    <w:rsid w:val="00430163"/>
    <w:rsid w:val="00431470"/>
    <w:rsid w:val="00435590"/>
    <w:rsid w:val="004371E3"/>
    <w:rsid w:val="0043722F"/>
    <w:rsid w:val="00446E5A"/>
    <w:rsid w:val="00452CE6"/>
    <w:rsid w:val="0045321C"/>
    <w:rsid w:val="00457FF5"/>
    <w:rsid w:val="00467F12"/>
    <w:rsid w:val="004726CF"/>
    <w:rsid w:val="00474D15"/>
    <w:rsid w:val="00481A0E"/>
    <w:rsid w:val="004824A5"/>
    <w:rsid w:val="00483D71"/>
    <w:rsid w:val="00484F16"/>
    <w:rsid w:val="00487CD3"/>
    <w:rsid w:val="0049254C"/>
    <w:rsid w:val="0049613B"/>
    <w:rsid w:val="00497E03"/>
    <w:rsid w:val="004A0364"/>
    <w:rsid w:val="004A2E3D"/>
    <w:rsid w:val="004A46E8"/>
    <w:rsid w:val="004A4D6C"/>
    <w:rsid w:val="004A512C"/>
    <w:rsid w:val="004B0519"/>
    <w:rsid w:val="004B12F4"/>
    <w:rsid w:val="004B19AB"/>
    <w:rsid w:val="004B479D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056B6"/>
    <w:rsid w:val="005109C6"/>
    <w:rsid w:val="00510F9E"/>
    <w:rsid w:val="00514A0B"/>
    <w:rsid w:val="005158A0"/>
    <w:rsid w:val="0054129B"/>
    <w:rsid w:val="005429EE"/>
    <w:rsid w:val="00544118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4707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D4695"/>
    <w:rsid w:val="005E5A7A"/>
    <w:rsid w:val="005F0116"/>
    <w:rsid w:val="005F03E4"/>
    <w:rsid w:val="005F437C"/>
    <w:rsid w:val="005F451B"/>
    <w:rsid w:val="00600406"/>
    <w:rsid w:val="00600DB8"/>
    <w:rsid w:val="00600E1E"/>
    <w:rsid w:val="00603BB5"/>
    <w:rsid w:val="00603F73"/>
    <w:rsid w:val="00613624"/>
    <w:rsid w:val="00614DCD"/>
    <w:rsid w:val="00615623"/>
    <w:rsid w:val="00615A04"/>
    <w:rsid w:val="006173EF"/>
    <w:rsid w:val="00620C26"/>
    <w:rsid w:val="00621C8F"/>
    <w:rsid w:val="0062724D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7B87"/>
    <w:rsid w:val="006B01E2"/>
    <w:rsid w:val="006C04B4"/>
    <w:rsid w:val="006C2B02"/>
    <w:rsid w:val="006C5D5C"/>
    <w:rsid w:val="006C662A"/>
    <w:rsid w:val="006C69B9"/>
    <w:rsid w:val="006D01F2"/>
    <w:rsid w:val="006D0572"/>
    <w:rsid w:val="006D13D8"/>
    <w:rsid w:val="006D2576"/>
    <w:rsid w:val="006D3885"/>
    <w:rsid w:val="006D4ED8"/>
    <w:rsid w:val="006D5433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54A1"/>
    <w:rsid w:val="00746EFB"/>
    <w:rsid w:val="007519BB"/>
    <w:rsid w:val="0075323D"/>
    <w:rsid w:val="00754229"/>
    <w:rsid w:val="00757176"/>
    <w:rsid w:val="0075782D"/>
    <w:rsid w:val="0076482D"/>
    <w:rsid w:val="0076628B"/>
    <w:rsid w:val="00766740"/>
    <w:rsid w:val="00766C00"/>
    <w:rsid w:val="00766F75"/>
    <w:rsid w:val="00770B38"/>
    <w:rsid w:val="00771BD6"/>
    <w:rsid w:val="007753AD"/>
    <w:rsid w:val="00775902"/>
    <w:rsid w:val="00780484"/>
    <w:rsid w:val="007825D0"/>
    <w:rsid w:val="00782DBC"/>
    <w:rsid w:val="00782E44"/>
    <w:rsid w:val="00785B15"/>
    <w:rsid w:val="007861F6"/>
    <w:rsid w:val="00791825"/>
    <w:rsid w:val="00797B6D"/>
    <w:rsid w:val="007A0236"/>
    <w:rsid w:val="007A079E"/>
    <w:rsid w:val="007A096B"/>
    <w:rsid w:val="007A11BF"/>
    <w:rsid w:val="007A1669"/>
    <w:rsid w:val="007A56C4"/>
    <w:rsid w:val="007A72E6"/>
    <w:rsid w:val="007B5733"/>
    <w:rsid w:val="007C0C55"/>
    <w:rsid w:val="007C533B"/>
    <w:rsid w:val="007D1941"/>
    <w:rsid w:val="007D19BB"/>
    <w:rsid w:val="007D5EFA"/>
    <w:rsid w:val="007D747B"/>
    <w:rsid w:val="007D7E87"/>
    <w:rsid w:val="007E6D51"/>
    <w:rsid w:val="007E729D"/>
    <w:rsid w:val="007F05F1"/>
    <w:rsid w:val="007F189F"/>
    <w:rsid w:val="007F2BEC"/>
    <w:rsid w:val="007F40AE"/>
    <w:rsid w:val="00803382"/>
    <w:rsid w:val="008103FA"/>
    <w:rsid w:val="00811368"/>
    <w:rsid w:val="0081220C"/>
    <w:rsid w:val="008142AB"/>
    <w:rsid w:val="008150A2"/>
    <w:rsid w:val="00815CE9"/>
    <w:rsid w:val="008211F6"/>
    <w:rsid w:val="00822DF0"/>
    <w:rsid w:val="00825AA3"/>
    <w:rsid w:val="00827D4E"/>
    <w:rsid w:val="008361F2"/>
    <w:rsid w:val="008379F7"/>
    <w:rsid w:val="00841AA7"/>
    <w:rsid w:val="00842E04"/>
    <w:rsid w:val="00845CF5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7E82"/>
    <w:rsid w:val="009221DB"/>
    <w:rsid w:val="00923609"/>
    <w:rsid w:val="00924282"/>
    <w:rsid w:val="00924910"/>
    <w:rsid w:val="00924AB0"/>
    <w:rsid w:val="00924F62"/>
    <w:rsid w:val="00927266"/>
    <w:rsid w:val="00933965"/>
    <w:rsid w:val="00935606"/>
    <w:rsid w:val="00935CF1"/>
    <w:rsid w:val="00936DFA"/>
    <w:rsid w:val="009412DC"/>
    <w:rsid w:val="009448D0"/>
    <w:rsid w:val="00950B52"/>
    <w:rsid w:val="00950E44"/>
    <w:rsid w:val="009525F4"/>
    <w:rsid w:val="009558A4"/>
    <w:rsid w:val="00957DAA"/>
    <w:rsid w:val="00962A47"/>
    <w:rsid w:val="00964151"/>
    <w:rsid w:val="00966484"/>
    <w:rsid w:val="00966F68"/>
    <w:rsid w:val="00974D7A"/>
    <w:rsid w:val="00976AEE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0808"/>
    <w:rsid w:val="009F3335"/>
    <w:rsid w:val="009F3C0B"/>
    <w:rsid w:val="009F4035"/>
    <w:rsid w:val="009F5FE9"/>
    <w:rsid w:val="00A12DE3"/>
    <w:rsid w:val="00A133E7"/>
    <w:rsid w:val="00A1543E"/>
    <w:rsid w:val="00A227FA"/>
    <w:rsid w:val="00A23CE5"/>
    <w:rsid w:val="00A242F2"/>
    <w:rsid w:val="00A30C30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39B7"/>
    <w:rsid w:val="00A8548C"/>
    <w:rsid w:val="00A86293"/>
    <w:rsid w:val="00A865B7"/>
    <w:rsid w:val="00A86A4E"/>
    <w:rsid w:val="00A935DE"/>
    <w:rsid w:val="00A9442D"/>
    <w:rsid w:val="00A94E7A"/>
    <w:rsid w:val="00A95F7C"/>
    <w:rsid w:val="00A97055"/>
    <w:rsid w:val="00AA1016"/>
    <w:rsid w:val="00AA4818"/>
    <w:rsid w:val="00AA4DA9"/>
    <w:rsid w:val="00AA56AE"/>
    <w:rsid w:val="00AA6A0C"/>
    <w:rsid w:val="00AA6C6A"/>
    <w:rsid w:val="00AB01C1"/>
    <w:rsid w:val="00AB14D6"/>
    <w:rsid w:val="00AB2B55"/>
    <w:rsid w:val="00AC4D6A"/>
    <w:rsid w:val="00AC5B8A"/>
    <w:rsid w:val="00AD116D"/>
    <w:rsid w:val="00AD4C62"/>
    <w:rsid w:val="00AD4E6C"/>
    <w:rsid w:val="00AD6F2D"/>
    <w:rsid w:val="00AD78AE"/>
    <w:rsid w:val="00AE3AF3"/>
    <w:rsid w:val="00AE6330"/>
    <w:rsid w:val="00AF15EC"/>
    <w:rsid w:val="00AF1D62"/>
    <w:rsid w:val="00AF2200"/>
    <w:rsid w:val="00AF4AA6"/>
    <w:rsid w:val="00B06AE7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36BC2"/>
    <w:rsid w:val="00B40B45"/>
    <w:rsid w:val="00B42C41"/>
    <w:rsid w:val="00B450B0"/>
    <w:rsid w:val="00B46478"/>
    <w:rsid w:val="00B5039E"/>
    <w:rsid w:val="00B5574A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0609"/>
    <w:rsid w:val="00BA3534"/>
    <w:rsid w:val="00BA53DC"/>
    <w:rsid w:val="00BB5F42"/>
    <w:rsid w:val="00BB6625"/>
    <w:rsid w:val="00BC0DF0"/>
    <w:rsid w:val="00BD0C6D"/>
    <w:rsid w:val="00BD195F"/>
    <w:rsid w:val="00BD3F0A"/>
    <w:rsid w:val="00BD4687"/>
    <w:rsid w:val="00BE65E8"/>
    <w:rsid w:val="00BE669D"/>
    <w:rsid w:val="00BF0748"/>
    <w:rsid w:val="00BF2003"/>
    <w:rsid w:val="00BF3709"/>
    <w:rsid w:val="00C00046"/>
    <w:rsid w:val="00C05117"/>
    <w:rsid w:val="00C056E7"/>
    <w:rsid w:val="00C061F3"/>
    <w:rsid w:val="00C0787E"/>
    <w:rsid w:val="00C11947"/>
    <w:rsid w:val="00C1641C"/>
    <w:rsid w:val="00C16AE8"/>
    <w:rsid w:val="00C461CB"/>
    <w:rsid w:val="00C46715"/>
    <w:rsid w:val="00C47D35"/>
    <w:rsid w:val="00C50B9D"/>
    <w:rsid w:val="00C51031"/>
    <w:rsid w:val="00C54394"/>
    <w:rsid w:val="00C54AFD"/>
    <w:rsid w:val="00C56273"/>
    <w:rsid w:val="00C6124A"/>
    <w:rsid w:val="00C67158"/>
    <w:rsid w:val="00C7546A"/>
    <w:rsid w:val="00C81D24"/>
    <w:rsid w:val="00C8215C"/>
    <w:rsid w:val="00C83A40"/>
    <w:rsid w:val="00C83AF6"/>
    <w:rsid w:val="00C83D23"/>
    <w:rsid w:val="00C87019"/>
    <w:rsid w:val="00C91AE3"/>
    <w:rsid w:val="00C96BD5"/>
    <w:rsid w:val="00CA103C"/>
    <w:rsid w:val="00CA25D3"/>
    <w:rsid w:val="00CA6FCD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1277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41C02"/>
    <w:rsid w:val="00D47503"/>
    <w:rsid w:val="00D52EE5"/>
    <w:rsid w:val="00D54EE9"/>
    <w:rsid w:val="00D562CE"/>
    <w:rsid w:val="00D67E3C"/>
    <w:rsid w:val="00D804BC"/>
    <w:rsid w:val="00D809DF"/>
    <w:rsid w:val="00D82947"/>
    <w:rsid w:val="00D8305A"/>
    <w:rsid w:val="00D8463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C1C19"/>
    <w:rsid w:val="00DC3DD4"/>
    <w:rsid w:val="00DD10CA"/>
    <w:rsid w:val="00DE0929"/>
    <w:rsid w:val="00DE1023"/>
    <w:rsid w:val="00DE24FB"/>
    <w:rsid w:val="00DE40D7"/>
    <w:rsid w:val="00DE571B"/>
    <w:rsid w:val="00DE6FBE"/>
    <w:rsid w:val="00DF40A3"/>
    <w:rsid w:val="00DF7AA5"/>
    <w:rsid w:val="00E03E17"/>
    <w:rsid w:val="00E15F2C"/>
    <w:rsid w:val="00E23E8D"/>
    <w:rsid w:val="00E26A9F"/>
    <w:rsid w:val="00E27CC9"/>
    <w:rsid w:val="00E32F57"/>
    <w:rsid w:val="00E35181"/>
    <w:rsid w:val="00E3652F"/>
    <w:rsid w:val="00E41DCA"/>
    <w:rsid w:val="00E4549E"/>
    <w:rsid w:val="00E479A9"/>
    <w:rsid w:val="00E5091C"/>
    <w:rsid w:val="00E61D92"/>
    <w:rsid w:val="00E63836"/>
    <w:rsid w:val="00E70E0F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7DCE"/>
    <w:rsid w:val="00F1200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1A65"/>
    <w:rsid w:val="00F4265C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3E87"/>
    <w:rsid w:val="00F6745A"/>
    <w:rsid w:val="00F705C7"/>
    <w:rsid w:val="00F720FF"/>
    <w:rsid w:val="00F74EBF"/>
    <w:rsid w:val="00F75CC7"/>
    <w:rsid w:val="00F76A8F"/>
    <w:rsid w:val="00F84788"/>
    <w:rsid w:val="00F95480"/>
    <w:rsid w:val="00F95788"/>
    <w:rsid w:val="00F97CF6"/>
    <w:rsid w:val="00FA07EE"/>
    <w:rsid w:val="00FA1F7B"/>
    <w:rsid w:val="00FA7C44"/>
    <w:rsid w:val="00FA7D55"/>
    <w:rsid w:val="00FA7F25"/>
    <w:rsid w:val="00FB4E3F"/>
    <w:rsid w:val="00FB5C38"/>
    <w:rsid w:val="00FC0FB8"/>
    <w:rsid w:val="00FC5482"/>
    <w:rsid w:val="00FC78A1"/>
    <w:rsid w:val="00FD0C25"/>
    <w:rsid w:val="00FD1E48"/>
    <w:rsid w:val="00FD5AD9"/>
    <w:rsid w:val="00FE1B26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0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6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6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6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3">
    <w:name w:val="Placeholder Text"/>
    <w:basedOn w:val="a0"/>
    <w:uiPriority w:val="99"/>
    <w:semiHidden/>
    <w:rsid w:val="00FC5482"/>
    <w:rPr>
      <w:color w:val="808080"/>
    </w:rPr>
  </w:style>
  <w:style w:type="character" w:customStyle="1" w:styleId="a4">
    <w:name w:val="Верхний колонтитул Знак"/>
    <w:basedOn w:val="a0"/>
    <w:link w:val="a3"/>
    <w:rsid w:val="00BE65E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Placeholder Text"/>
    <w:basedOn w:val="a0"/>
    <w:uiPriority w:val="99"/>
    <w:semiHidden/>
    <w:rsid w:val="00FC54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898F5-250D-4ED3-88C7-513EF798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User</cp:lastModifiedBy>
  <cp:revision>9</cp:revision>
  <cp:lastPrinted>2013-10-24T14:26:00Z</cp:lastPrinted>
  <dcterms:created xsi:type="dcterms:W3CDTF">2015-04-24T19:07:00Z</dcterms:created>
  <dcterms:modified xsi:type="dcterms:W3CDTF">2015-04-25T16:28:00Z</dcterms:modified>
</cp:coreProperties>
</file>